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5A19DAD" w14:textId="77777777" w:rsidR="006A3F54" w:rsidRPr="00A745B0" w:rsidRDefault="006A3F54" w:rsidP="006A3F54">
      <w:pPr>
        <w:rPr>
          <w:rFonts w:ascii="Arial" w:hAnsi="Arial" w:cs="Arial"/>
          <w:sz w:val="18"/>
          <w:szCs w:val="18"/>
          <w:lang w:val="sl-SI"/>
        </w:rPr>
      </w:pPr>
      <w:r w:rsidRPr="00A745B0">
        <w:rPr>
          <w:rFonts w:ascii="Arial" w:hAnsi="Arial" w:cs="Arial"/>
          <w:sz w:val="18"/>
          <w:szCs w:val="18"/>
          <w:lang w:val="sl-SI"/>
        </w:rPr>
        <w:t xml:space="preserve">Predmet naročila:  </w:t>
      </w:r>
    </w:p>
    <w:p w14:paraId="23C885AA" w14:textId="40F9FF0C" w:rsidR="006A3F54" w:rsidRPr="00A745B0" w:rsidRDefault="00364D17" w:rsidP="006A3F54">
      <w:pPr>
        <w:rPr>
          <w:rFonts w:ascii="Arial" w:hAnsi="Arial" w:cs="Arial"/>
          <w:b/>
          <w:bCs/>
          <w:sz w:val="18"/>
          <w:szCs w:val="18"/>
          <w:lang w:val="sl-SI"/>
        </w:rPr>
      </w:pPr>
      <w:r w:rsidRPr="00A745B0">
        <w:rPr>
          <w:rFonts w:ascii="Arial" w:hAnsi="Arial" w:cs="Arial"/>
          <w:b/>
          <w:bCs/>
          <w:sz w:val="18"/>
          <w:szCs w:val="18"/>
          <w:lang w:val="sl-SI"/>
        </w:rPr>
        <w:t>RAZVOJ NOVEGA INFORMACIJSKEGA SISTEMA – "CENTRALNE KAZENSKE EVIDENCE"</w:t>
      </w:r>
    </w:p>
    <w:p w14:paraId="2AFAE980" w14:textId="77777777" w:rsidR="00364D17" w:rsidRPr="00A745B0" w:rsidRDefault="00364D17" w:rsidP="006A3F54">
      <w:pPr>
        <w:rPr>
          <w:rFonts w:ascii="Arial" w:hAnsi="Arial" w:cs="Arial"/>
          <w:b/>
          <w:bCs/>
          <w:sz w:val="18"/>
          <w:szCs w:val="18"/>
          <w:lang w:val="sl-SI"/>
        </w:rPr>
      </w:pPr>
    </w:p>
    <w:p w14:paraId="5EBC7F22" w14:textId="02454A8A" w:rsidR="006A3F54" w:rsidRPr="00A745B0" w:rsidRDefault="006A3F54" w:rsidP="006A3F54">
      <w:pPr>
        <w:rPr>
          <w:rFonts w:ascii="Arial" w:hAnsi="Arial" w:cs="Arial"/>
          <w:sz w:val="18"/>
          <w:szCs w:val="18"/>
          <w:lang w:val="sl-SI"/>
        </w:rPr>
      </w:pPr>
      <w:r w:rsidRPr="00A745B0">
        <w:rPr>
          <w:rFonts w:ascii="Arial" w:hAnsi="Arial" w:cs="Arial"/>
          <w:sz w:val="18"/>
          <w:szCs w:val="18"/>
          <w:lang w:val="sl-SI"/>
        </w:rPr>
        <w:t xml:space="preserve">Naročnikova oznaka: </w:t>
      </w:r>
      <w:r w:rsidRPr="00A745B0">
        <w:rPr>
          <w:rFonts w:ascii="Arial" w:hAnsi="Arial" w:cs="Arial"/>
          <w:b/>
          <w:sz w:val="18"/>
          <w:szCs w:val="18"/>
          <w:lang w:val="sl-SI"/>
        </w:rPr>
        <w:t>4300-</w:t>
      </w:r>
      <w:r w:rsidR="00364D17" w:rsidRPr="00A745B0">
        <w:rPr>
          <w:rFonts w:ascii="Arial" w:hAnsi="Arial" w:cs="Arial"/>
          <w:b/>
          <w:sz w:val="18"/>
          <w:szCs w:val="18"/>
          <w:lang w:val="sl-SI"/>
        </w:rPr>
        <w:t>21</w:t>
      </w:r>
      <w:r w:rsidRPr="00A745B0">
        <w:rPr>
          <w:rFonts w:ascii="Arial" w:hAnsi="Arial" w:cs="Arial"/>
          <w:b/>
          <w:sz w:val="18"/>
          <w:szCs w:val="18"/>
          <w:lang w:val="sl-SI"/>
        </w:rPr>
        <w:t>/2021</w:t>
      </w:r>
    </w:p>
    <w:p w14:paraId="51B852EF" w14:textId="77777777" w:rsidR="00146FEA" w:rsidRPr="00A745B0" w:rsidRDefault="00146FEA" w:rsidP="00477F57">
      <w:pPr>
        <w:spacing w:line="260" w:lineRule="exact"/>
        <w:rPr>
          <w:rFonts w:ascii="Arial" w:hAnsi="Arial" w:cs="Arial"/>
          <w:b/>
          <w:bCs/>
          <w:sz w:val="18"/>
          <w:szCs w:val="18"/>
          <w:lang w:val="sl-SI"/>
        </w:rPr>
      </w:pPr>
    </w:p>
    <w:p w14:paraId="2CE6B261" w14:textId="77777777" w:rsidR="00477F57" w:rsidRPr="00A745B0" w:rsidRDefault="00477F57" w:rsidP="00477F57">
      <w:pPr>
        <w:spacing w:line="260" w:lineRule="exact"/>
        <w:rPr>
          <w:rFonts w:ascii="Arial" w:hAnsi="Arial" w:cs="Arial"/>
          <w:b/>
          <w:bCs/>
          <w:sz w:val="18"/>
          <w:szCs w:val="18"/>
          <w:lang w:val="sl-SI"/>
        </w:rPr>
      </w:pPr>
    </w:p>
    <w:p w14:paraId="60E08FCC" w14:textId="77777777" w:rsidR="003F0E0F" w:rsidRPr="00A745B0" w:rsidRDefault="003F0E0F" w:rsidP="003F0E0F">
      <w:pPr>
        <w:jc w:val="center"/>
        <w:rPr>
          <w:rFonts w:ascii="Arial" w:hAnsi="Arial" w:cs="Arial"/>
          <w:b/>
          <w:sz w:val="18"/>
          <w:szCs w:val="18"/>
          <w:lang w:val="sl-SI" w:eastAsia="sl-SI"/>
        </w:rPr>
      </w:pPr>
      <w:r w:rsidRPr="00A745B0">
        <w:rPr>
          <w:rFonts w:ascii="Arial" w:hAnsi="Arial" w:cs="Arial"/>
          <w:b/>
          <w:sz w:val="18"/>
          <w:szCs w:val="18"/>
          <w:lang w:val="sl-SI"/>
        </w:rPr>
        <w:t>KADER</w:t>
      </w:r>
    </w:p>
    <w:p w14:paraId="21F96C23" w14:textId="77777777" w:rsidR="003F0E0F" w:rsidRPr="00A745B0" w:rsidRDefault="003F0E0F" w:rsidP="003F0E0F">
      <w:pPr>
        <w:rPr>
          <w:rFonts w:ascii="Arial" w:hAnsi="Arial" w:cs="Arial"/>
          <w:sz w:val="18"/>
          <w:szCs w:val="18"/>
          <w:lang w:val="sl-SI"/>
        </w:rPr>
      </w:pPr>
    </w:p>
    <w:p w14:paraId="78B64B2F" w14:textId="77777777" w:rsidR="003F0E0F" w:rsidRPr="00A745B0" w:rsidRDefault="003F0E0F" w:rsidP="003F0E0F">
      <w:pPr>
        <w:rPr>
          <w:rFonts w:ascii="Arial" w:hAnsi="Arial" w:cs="Arial"/>
          <w:sz w:val="18"/>
          <w:szCs w:val="18"/>
          <w:lang w:val="sl-SI"/>
        </w:rPr>
      </w:pPr>
      <w:r w:rsidRPr="00A745B0">
        <w:rPr>
          <w:rFonts w:ascii="Arial" w:hAnsi="Arial" w:cs="Arial"/>
          <w:sz w:val="18"/>
          <w:szCs w:val="18"/>
          <w:lang w:val="sl-SI"/>
        </w:rPr>
        <w:t>Za izvajanje predmetnega javnega naročila prijavljamo naslednji kader s spodaj navedenimi referencami:</w:t>
      </w:r>
    </w:p>
    <w:p w14:paraId="046F4D6D" w14:textId="77777777" w:rsidR="003F0E0F" w:rsidRPr="00A745B0" w:rsidRDefault="003F0E0F" w:rsidP="003F0E0F">
      <w:pPr>
        <w:rPr>
          <w:rFonts w:ascii="Arial" w:hAnsi="Arial" w:cs="Arial"/>
          <w:sz w:val="18"/>
          <w:szCs w:val="18"/>
          <w:lang w:val="sl-SI"/>
        </w:rPr>
      </w:pPr>
    </w:p>
    <w:p w14:paraId="3CFA121C" w14:textId="77777777" w:rsidR="003F0E0F" w:rsidRPr="00A745B0" w:rsidRDefault="003F0E0F" w:rsidP="003F0E0F">
      <w:pPr>
        <w:rPr>
          <w:rFonts w:ascii="Arial" w:hAnsi="Arial" w:cs="Arial"/>
          <w:b/>
          <w:bCs/>
          <w:sz w:val="18"/>
          <w:szCs w:val="18"/>
          <w:lang w:val="sl-SI"/>
        </w:rPr>
      </w:pPr>
      <w:r w:rsidRPr="00A745B0">
        <w:rPr>
          <w:rFonts w:ascii="Arial" w:hAnsi="Arial" w:cs="Arial"/>
          <w:b/>
          <w:bCs/>
          <w:sz w:val="18"/>
          <w:szCs w:val="18"/>
          <w:lang w:val="sl-SI"/>
        </w:rPr>
        <w:t>1.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3969"/>
      </w:tblGrid>
      <w:tr w:rsidR="003F0E0F" w:rsidRPr="00A745B0" w14:paraId="3422295D" w14:textId="77777777" w:rsidTr="00065749">
        <w:tc>
          <w:tcPr>
            <w:tcW w:w="5274" w:type="dxa"/>
            <w:shd w:val="clear" w:color="auto" w:fill="F2F2F2"/>
            <w:vAlign w:val="center"/>
          </w:tcPr>
          <w:p w14:paraId="609588E6" w14:textId="77777777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projektu:</w:t>
            </w:r>
          </w:p>
        </w:tc>
        <w:tc>
          <w:tcPr>
            <w:tcW w:w="3969" w:type="dxa"/>
            <w:shd w:val="clear" w:color="auto" w:fill="auto"/>
          </w:tcPr>
          <w:p w14:paraId="63B1B964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VODJA PROJEKTA</w:t>
            </w:r>
          </w:p>
        </w:tc>
      </w:tr>
      <w:tr w:rsidR="003F0E0F" w:rsidRPr="00A745B0" w14:paraId="5D244D27" w14:textId="77777777" w:rsidTr="00065749">
        <w:tc>
          <w:tcPr>
            <w:tcW w:w="5274" w:type="dxa"/>
            <w:shd w:val="clear" w:color="auto" w:fill="F2F2F2"/>
            <w:vAlign w:val="center"/>
          </w:tcPr>
          <w:p w14:paraId="1D99AE2D" w14:textId="77777777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Ime in priimek kadra:</w:t>
            </w:r>
          </w:p>
        </w:tc>
        <w:tc>
          <w:tcPr>
            <w:tcW w:w="3969" w:type="dxa"/>
            <w:shd w:val="clear" w:color="auto" w:fill="auto"/>
          </w:tcPr>
          <w:p w14:paraId="2BBBC293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 xml:space="preserve">    </w:t>
            </w:r>
          </w:p>
        </w:tc>
      </w:tr>
      <w:tr w:rsidR="003F0E0F" w:rsidRPr="00877E45" w14:paraId="2390CDF3" w14:textId="77777777" w:rsidTr="00065749">
        <w:tc>
          <w:tcPr>
            <w:tcW w:w="5274" w:type="dxa"/>
            <w:shd w:val="clear" w:color="auto" w:fill="F2F2F2"/>
            <w:vAlign w:val="center"/>
          </w:tcPr>
          <w:p w14:paraId="54B0C382" w14:textId="77777777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Podlaga za sodelovanje s ponudnikom:</w:t>
            </w:r>
          </w:p>
        </w:tc>
        <w:tc>
          <w:tcPr>
            <w:tcW w:w="3969" w:type="dxa"/>
            <w:shd w:val="clear" w:color="auto" w:fill="auto"/>
          </w:tcPr>
          <w:p w14:paraId="1C49331D" w14:textId="77777777" w:rsidR="003F0E0F" w:rsidRPr="00A745B0" w:rsidRDefault="003F0E0F" w:rsidP="00065749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zaposlitvi</w:t>
            </w:r>
          </w:p>
          <w:p w14:paraId="3F3A8DB1" w14:textId="77777777" w:rsidR="003F0E0F" w:rsidRPr="00A745B0" w:rsidRDefault="003F0E0F" w:rsidP="00065749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poslovnem sodelovanju</w:t>
            </w:r>
          </w:p>
          <w:p w14:paraId="445A94F2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Avtorska pogodba</w:t>
            </w:r>
          </w:p>
          <w:p w14:paraId="6210D2FE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roofErr w:type="spellStart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Podjemna</w:t>
            </w:r>
            <w:proofErr w:type="spellEnd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pogodba</w:t>
            </w:r>
          </w:p>
          <w:p w14:paraId="3A7B3443" w14:textId="77777777" w:rsidR="003F0E0F" w:rsidRPr="00A745B0" w:rsidRDefault="003F0E0F" w:rsidP="00065749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Drugo: ____________________</w:t>
            </w:r>
          </w:p>
        </w:tc>
      </w:tr>
      <w:tr w:rsidR="003F0E0F" w:rsidRPr="00A745B0" w14:paraId="11CB8893" w14:textId="77777777" w:rsidTr="00065749">
        <w:tc>
          <w:tcPr>
            <w:tcW w:w="9243" w:type="dxa"/>
            <w:gridSpan w:val="2"/>
            <w:shd w:val="clear" w:color="auto" w:fill="F2F2F2"/>
            <w:vAlign w:val="center"/>
          </w:tcPr>
          <w:p w14:paraId="0539B46E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POGOJI ZA SODELOVANJE:</w:t>
            </w:r>
          </w:p>
        </w:tc>
      </w:tr>
      <w:tr w:rsidR="003F0E0F" w:rsidRPr="00A745B0" w14:paraId="72EE97DC" w14:textId="77777777" w:rsidTr="00065749">
        <w:tc>
          <w:tcPr>
            <w:tcW w:w="5274" w:type="dxa"/>
            <w:shd w:val="clear" w:color="auto" w:fill="F2F2F2"/>
            <w:vAlign w:val="center"/>
          </w:tcPr>
          <w:p w14:paraId="4843341D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  <w:p w14:paraId="553305AA" w14:textId="606D407D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Delovne izkušnje pri </w:t>
            </w:r>
            <w:r w:rsidR="001A775D"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vodenju 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razvoj</w:t>
            </w:r>
            <w:r w:rsidR="001A775D"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a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i/>
                <w:sz w:val="18"/>
                <w:szCs w:val="18"/>
                <w:u w:val="single"/>
                <w:lang w:val="sl-SI"/>
              </w:rPr>
              <w:t>kompleksnih</w:t>
            </w:r>
            <w:r w:rsidRPr="00A745B0">
              <w:rPr>
                <w:rStyle w:val="Sprotnaopomba-sklic"/>
                <w:rFonts w:ascii="Arial" w:hAnsi="Arial" w:cs="Arial"/>
                <w:i/>
                <w:sz w:val="18"/>
                <w:szCs w:val="18"/>
                <w:u w:val="single"/>
                <w:lang w:val="sl-SI"/>
              </w:rPr>
              <w:footnoteReference w:id="1"/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informacijskih sistemov:</w:t>
            </w:r>
          </w:p>
          <w:p w14:paraId="216D2F64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74BFC0A1" w14:textId="77777777" w:rsidR="003F0E0F" w:rsidRPr="00A745B0" w:rsidRDefault="003F0E0F" w:rsidP="00065749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Vsaj 5 let:</w:t>
            </w:r>
          </w:p>
          <w:p w14:paraId="7B4DCE41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DA         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NE</w:t>
            </w:r>
          </w:p>
        </w:tc>
      </w:tr>
      <w:tr w:rsidR="003F0E0F" w:rsidRPr="00A745B0" w14:paraId="39F69B65" w14:textId="77777777" w:rsidTr="00065749">
        <w:tc>
          <w:tcPr>
            <w:tcW w:w="5274" w:type="dxa"/>
            <w:shd w:val="clear" w:color="auto" w:fill="F2F2F2"/>
          </w:tcPr>
          <w:p w14:paraId="4644C3B0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57141F03" w14:textId="77777777" w:rsidR="003F0E0F" w:rsidRPr="00A745B0" w:rsidRDefault="003F0E0F" w:rsidP="00065749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1F33F907" w14:textId="77777777" w:rsidTr="00065749">
        <w:tc>
          <w:tcPr>
            <w:tcW w:w="5274" w:type="dxa"/>
            <w:shd w:val="clear" w:color="auto" w:fill="F2F2F2"/>
            <w:vAlign w:val="center"/>
          </w:tcPr>
          <w:p w14:paraId="44B43B59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51558E03" w14:textId="77777777" w:rsidR="003F0E0F" w:rsidRPr="00A745B0" w:rsidRDefault="003F0E0F" w:rsidP="00065749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Ime in priimek: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5A35EA45" w14:textId="77777777" w:rsidR="003F0E0F" w:rsidRPr="00A745B0" w:rsidRDefault="003F0E0F" w:rsidP="00065749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Telefonska številka: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61694975" w14:textId="77777777" w:rsidR="003F0E0F" w:rsidRPr="00A745B0" w:rsidRDefault="003F0E0F" w:rsidP="00065749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Elektronski naslov: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</w:p>
        </w:tc>
      </w:tr>
      <w:tr w:rsidR="003F0E0F" w:rsidRPr="00A745B0" w14:paraId="22F2C72B" w14:textId="77777777" w:rsidTr="00065749">
        <w:tc>
          <w:tcPr>
            <w:tcW w:w="9243" w:type="dxa"/>
            <w:gridSpan w:val="2"/>
            <w:shd w:val="clear" w:color="auto" w:fill="FFFFFF" w:themeFill="background1"/>
            <w:vAlign w:val="center"/>
          </w:tcPr>
          <w:p w14:paraId="27E54E1F" w14:textId="77777777" w:rsidR="003F0E0F" w:rsidRPr="00A745B0" w:rsidRDefault="003F0E0F" w:rsidP="00065749">
            <w:pPr>
              <w:pStyle w:val="Odstavekseznama"/>
              <w:numPr>
                <w:ilvl w:val="0"/>
                <w:numId w:val="12"/>
              </w:num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>Referenčni projekt</w:t>
            </w:r>
          </w:p>
        </w:tc>
      </w:tr>
      <w:tr w:rsidR="003F0E0F" w:rsidRPr="00A745B0" w14:paraId="640F7937" w14:textId="77777777" w:rsidTr="00065749">
        <w:tc>
          <w:tcPr>
            <w:tcW w:w="5274" w:type="dxa"/>
            <w:shd w:val="clear" w:color="auto" w:fill="F2F2F2"/>
            <w:vAlign w:val="center"/>
          </w:tcPr>
          <w:p w14:paraId="56CF702C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  <w:p w14:paraId="6F0F209F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referenčnega projekta:</w:t>
            </w:r>
          </w:p>
          <w:p w14:paraId="32636F65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2BB54471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625D721E" w14:textId="77777777" w:rsidTr="00065749">
        <w:tc>
          <w:tcPr>
            <w:tcW w:w="5274" w:type="dxa"/>
            <w:shd w:val="clear" w:color="auto" w:fill="F2F2F2"/>
            <w:vAlign w:val="center"/>
          </w:tcPr>
          <w:p w14:paraId="40AA2ED6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5BD3AB3F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0A4AB2F2" w14:textId="77777777" w:rsidTr="00065749">
        <w:trPr>
          <w:trHeight w:val="582"/>
        </w:trPr>
        <w:tc>
          <w:tcPr>
            <w:tcW w:w="5274" w:type="dxa"/>
            <w:shd w:val="clear" w:color="auto" w:fill="F2F2F2"/>
            <w:vAlign w:val="center"/>
          </w:tcPr>
          <w:p w14:paraId="35EFC7C2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4ACF35AB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2B8F8CDC" w14:textId="77777777" w:rsidTr="00065749">
        <w:trPr>
          <w:trHeight w:val="551"/>
        </w:trPr>
        <w:tc>
          <w:tcPr>
            <w:tcW w:w="5274" w:type="dxa"/>
            <w:shd w:val="clear" w:color="auto" w:fill="F2F2F2"/>
            <w:vAlign w:val="center"/>
          </w:tcPr>
          <w:p w14:paraId="6EBFAEE0" w14:textId="77777777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4AA4B3B9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23C17A26" w14:textId="77777777" w:rsidTr="00065749">
        <w:trPr>
          <w:trHeight w:val="597"/>
        </w:trPr>
        <w:tc>
          <w:tcPr>
            <w:tcW w:w="5274" w:type="dxa"/>
            <w:shd w:val="clear" w:color="auto" w:fill="F2F2F2"/>
            <w:vAlign w:val="center"/>
          </w:tcPr>
          <w:p w14:paraId="3D1BA6CB" w14:textId="185CA677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Datum prehoda razvitega </w:t>
            </w:r>
            <w:r w:rsidR="00EC6946" w:rsidRPr="00A745B0">
              <w:rPr>
                <w:rFonts w:ascii="Arial" w:hAnsi="Arial" w:cs="Arial"/>
                <w:i/>
                <w:sz w:val="18"/>
                <w:szCs w:val="18"/>
                <w:u w:val="single"/>
                <w:lang w:val="sl-SI"/>
              </w:rPr>
              <w:t>kompleksnega</w:t>
            </w:r>
            <w:r w:rsidR="00EC6946"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informacijskega sistema v produkcijsko obratovanje:</w:t>
            </w:r>
          </w:p>
        </w:tc>
        <w:tc>
          <w:tcPr>
            <w:tcW w:w="3969" w:type="dxa"/>
            <w:shd w:val="clear" w:color="auto" w:fill="auto"/>
          </w:tcPr>
          <w:p w14:paraId="68DA8F89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877E45" w14:paraId="13FAB83C" w14:textId="77777777" w:rsidTr="00065749">
        <w:trPr>
          <w:trHeight w:val="839"/>
        </w:trPr>
        <w:tc>
          <w:tcPr>
            <w:tcW w:w="5274" w:type="dxa"/>
            <w:shd w:val="clear" w:color="auto" w:fill="F2F2F2"/>
            <w:vAlign w:val="center"/>
          </w:tcPr>
          <w:p w14:paraId="5077D58D" w14:textId="77777777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lastRenderedPageBreak/>
              <w:t>Kontaktne osebe referenčnega naročnika in    telefonske številke ali  elektronski naslov, kjer je mogoče navedeno preveriti: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20486295" w14:textId="77777777" w:rsidR="003F0E0F" w:rsidRPr="00A745B0" w:rsidRDefault="003F0E0F" w:rsidP="00065749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Predmetno izjavo je mogoče preveriti pri osebi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na telefonski številki: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 ali elektronskem naslovu: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>.</w:t>
            </w:r>
          </w:p>
        </w:tc>
      </w:tr>
      <w:tr w:rsidR="003F0E0F" w:rsidRPr="00A745B0" w14:paraId="3FA2C98E" w14:textId="77777777" w:rsidTr="00065749">
        <w:trPr>
          <w:trHeight w:val="396"/>
        </w:trPr>
        <w:tc>
          <w:tcPr>
            <w:tcW w:w="9243" w:type="dxa"/>
            <w:gridSpan w:val="2"/>
            <w:shd w:val="clear" w:color="auto" w:fill="FFFFFF" w:themeFill="background1"/>
            <w:vAlign w:val="center"/>
          </w:tcPr>
          <w:p w14:paraId="147AA1ED" w14:textId="77777777" w:rsidR="003F0E0F" w:rsidRPr="00A745B0" w:rsidRDefault="003F0E0F" w:rsidP="00065749">
            <w:pPr>
              <w:pStyle w:val="Odstavekseznam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>Referenčni projekt</w:t>
            </w:r>
          </w:p>
        </w:tc>
      </w:tr>
      <w:tr w:rsidR="003F0E0F" w:rsidRPr="00A745B0" w14:paraId="287F4600" w14:textId="77777777" w:rsidTr="00065749">
        <w:trPr>
          <w:trHeight w:val="561"/>
        </w:trPr>
        <w:tc>
          <w:tcPr>
            <w:tcW w:w="5274" w:type="dxa"/>
            <w:shd w:val="clear" w:color="auto" w:fill="F2F2F2"/>
            <w:vAlign w:val="center"/>
          </w:tcPr>
          <w:p w14:paraId="631B18DC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  <w:p w14:paraId="2195ACAE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referenčnega projekta:</w:t>
            </w:r>
          </w:p>
          <w:p w14:paraId="060E5340" w14:textId="77777777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E9C6F07" w14:textId="77777777" w:rsidR="003F0E0F" w:rsidRPr="00A745B0" w:rsidRDefault="003F0E0F" w:rsidP="00065749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</w:p>
          <w:p w14:paraId="025C42E7" w14:textId="77777777" w:rsidR="003F0E0F" w:rsidRPr="00A745B0" w:rsidRDefault="003F0E0F" w:rsidP="00065749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09CB8646" w14:textId="77777777" w:rsidTr="00065749">
        <w:trPr>
          <w:trHeight w:val="387"/>
        </w:trPr>
        <w:tc>
          <w:tcPr>
            <w:tcW w:w="5274" w:type="dxa"/>
            <w:shd w:val="clear" w:color="auto" w:fill="F2F2F2"/>
            <w:vAlign w:val="center"/>
          </w:tcPr>
          <w:p w14:paraId="35AD3CAE" w14:textId="77777777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51FD9F0D" w14:textId="77777777" w:rsidR="003F0E0F" w:rsidRPr="00A745B0" w:rsidRDefault="003F0E0F" w:rsidP="00065749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0A5F2182" w14:textId="77777777" w:rsidTr="00065749">
        <w:trPr>
          <w:trHeight w:val="671"/>
        </w:trPr>
        <w:tc>
          <w:tcPr>
            <w:tcW w:w="5274" w:type="dxa"/>
            <w:shd w:val="clear" w:color="auto" w:fill="F2F2F2"/>
            <w:vAlign w:val="center"/>
          </w:tcPr>
          <w:p w14:paraId="5FEAE905" w14:textId="77777777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naročnika referenčnega projekta: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51FA4A7E" w14:textId="77777777" w:rsidR="003F0E0F" w:rsidRPr="00A745B0" w:rsidRDefault="003F0E0F" w:rsidP="00065749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</w:p>
          <w:p w14:paraId="0A08B046" w14:textId="77777777" w:rsidR="003F0E0F" w:rsidRPr="00A745B0" w:rsidRDefault="003F0E0F" w:rsidP="00065749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64451EED" w14:textId="77777777" w:rsidTr="00065749">
        <w:trPr>
          <w:trHeight w:val="671"/>
        </w:trPr>
        <w:tc>
          <w:tcPr>
            <w:tcW w:w="5274" w:type="dxa"/>
            <w:shd w:val="clear" w:color="auto" w:fill="F2F2F2"/>
            <w:vAlign w:val="center"/>
          </w:tcPr>
          <w:p w14:paraId="7E9534EA" w14:textId="77777777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Kratek opis projekta: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3D1BFA28" w14:textId="77777777" w:rsidR="003F0E0F" w:rsidRPr="00A745B0" w:rsidRDefault="003F0E0F" w:rsidP="00065749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</w:p>
          <w:p w14:paraId="7558A1D3" w14:textId="77777777" w:rsidR="003F0E0F" w:rsidRPr="00A745B0" w:rsidRDefault="003F0E0F" w:rsidP="00065749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4B97A79F" w14:textId="77777777" w:rsidTr="00065749">
        <w:trPr>
          <w:trHeight w:val="671"/>
        </w:trPr>
        <w:tc>
          <w:tcPr>
            <w:tcW w:w="5274" w:type="dxa"/>
            <w:shd w:val="clear" w:color="auto" w:fill="F2F2F2"/>
            <w:vAlign w:val="center"/>
          </w:tcPr>
          <w:p w14:paraId="4AC04CEE" w14:textId="356AD176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prehoda razvitega</w:t>
            </w:r>
            <w:r w:rsidR="00EC6946"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EC6946" w:rsidRPr="00A745B0">
              <w:rPr>
                <w:rFonts w:ascii="Arial" w:hAnsi="Arial" w:cs="Arial"/>
                <w:i/>
                <w:sz w:val="18"/>
                <w:szCs w:val="18"/>
                <w:u w:val="single"/>
                <w:lang w:val="sl-SI"/>
              </w:rPr>
              <w:t>kompleksnega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informacijskega sistema v produkcijsko obratovanje: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4E541057" w14:textId="77777777" w:rsidR="003F0E0F" w:rsidRPr="00A745B0" w:rsidRDefault="003F0E0F" w:rsidP="00065749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</w:p>
          <w:p w14:paraId="0A03B732" w14:textId="77777777" w:rsidR="003F0E0F" w:rsidRPr="00A745B0" w:rsidRDefault="003F0E0F" w:rsidP="00065749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877E45" w14:paraId="6D36BD37" w14:textId="77777777" w:rsidTr="00065749">
        <w:trPr>
          <w:trHeight w:val="671"/>
        </w:trPr>
        <w:tc>
          <w:tcPr>
            <w:tcW w:w="5274" w:type="dxa"/>
            <w:shd w:val="clear" w:color="auto" w:fill="F2F2F2"/>
            <w:vAlign w:val="center"/>
          </w:tcPr>
          <w:p w14:paraId="140649EB" w14:textId="77777777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504E76F7" w14:textId="77777777" w:rsidR="003F0E0F" w:rsidRPr="00A745B0" w:rsidRDefault="003F0E0F" w:rsidP="00065749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Predmetno izjavo je mogoče preveriti pri osebi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na telefonski številki: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 ali elektronskem naslovu: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>.</w:t>
            </w:r>
          </w:p>
        </w:tc>
      </w:tr>
      <w:tr w:rsidR="003F0E0F" w:rsidRPr="00A745B0" w14:paraId="4443B61A" w14:textId="77777777" w:rsidTr="00065749">
        <w:trPr>
          <w:trHeight w:val="344"/>
        </w:trPr>
        <w:tc>
          <w:tcPr>
            <w:tcW w:w="9243" w:type="dxa"/>
            <w:gridSpan w:val="2"/>
            <w:shd w:val="clear" w:color="auto" w:fill="FFFFFF" w:themeFill="background1"/>
            <w:vAlign w:val="center"/>
          </w:tcPr>
          <w:p w14:paraId="6805DEDD" w14:textId="77777777" w:rsidR="003F0E0F" w:rsidRPr="00A745B0" w:rsidRDefault="003F0E0F" w:rsidP="00065749">
            <w:pPr>
              <w:pStyle w:val="Odstavekseznam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>Referenčni projekt</w:t>
            </w:r>
          </w:p>
        </w:tc>
      </w:tr>
      <w:tr w:rsidR="003F0E0F" w:rsidRPr="00A745B0" w14:paraId="4AC3FB00" w14:textId="77777777" w:rsidTr="00065749">
        <w:trPr>
          <w:trHeight w:val="671"/>
        </w:trPr>
        <w:tc>
          <w:tcPr>
            <w:tcW w:w="5274" w:type="dxa"/>
            <w:shd w:val="clear" w:color="auto" w:fill="F2F2F2"/>
            <w:vAlign w:val="center"/>
          </w:tcPr>
          <w:p w14:paraId="74ADD9E9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  <w:p w14:paraId="4C8DB103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referenčnega projekta:</w:t>
            </w:r>
          </w:p>
          <w:p w14:paraId="72CC932F" w14:textId="77777777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2D375CC6" w14:textId="77777777" w:rsidR="003F0E0F" w:rsidRPr="00A745B0" w:rsidRDefault="003F0E0F" w:rsidP="00065749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</w:p>
          <w:p w14:paraId="3FEEE495" w14:textId="77777777" w:rsidR="003F0E0F" w:rsidRPr="00A745B0" w:rsidRDefault="003F0E0F" w:rsidP="00065749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19B674ED" w14:textId="77777777" w:rsidTr="00065749">
        <w:trPr>
          <w:trHeight w:val="495"/>
        </w:trPr>
        <w:tc>
          <w:tcPr>
            <w:tcW w:w="5274" w:type="dxa"/>
            <w:shd w:val="clear" w:color="auto" w:fill="F2F2F2"/>
            <w:vAlign w:val="center"/>
          </w:tcPr>
          <w:p w14:paraId="5B8104CB" w14:textId="77777777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7FA1B8C2" w14:textId="77777777" w:rsidR="003F0E0F" w:rsidRPr="00A745B0" w:rsidRDefault="003F0E0F" w:rsidP="00065749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</w:p>
          <w:p w14:paraId="7A39E295" w14:textId="77777777" w:rsidR="003F0E0F" w:rsidRPr="00A745B0" w:rsidRDefault="003F0E0F" w:rsidP="00065749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3C5EEDC4" w14:textId="77777777" w:rsidTr="00065749">
        <w:trPr>
          <w:trHeight w:val="671"/>
        </w:trPr>
        <w:tc>
          <w:tcPr>
            <w:tcW w:w="5274" w:type="dxa"/>
            <w:shd w:val="clear" w:color="auto" w:fill="F2F2F2"/>
            <w:vAlign w:val="center"/>
          </w:tcPr>
          <w:p w14:paraId="07B07940" w14:textId="77777777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naročnika referenčnega projekta: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182834DD" w14:textId="77777777" w:rsidR="003F0E0F" w:rsidRPr="00A745B0" w:rsidRDefault="003F0E0F" w:rsidP="00065749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</w:p>
          <w:p w14:paraId="5980C6FE" w14:textId="77777777" w:rsidR="003F0E0F" w:rsidRPr="00A745B0" w:rsidRDefault="003F0E0F" w:rsidP="00065749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58698B03" w14:textId="77777777" w:rsidTr="00065749">
        <w:trPr>
          <w:trHeight w:val="671"/>
        </w:trPr>
        <w:tc>
          <w:tcPr>
            <w:tcW w:w="5274" w:type="dxa"/>
            <w:shd w:val="clear" w:color="auto" w:fill="F2F2F2"/>
            <w:vAlign w:val="center"/>
          </w:tcPr>
          <w:p w14:paraId="20D45CD6" w14:textId="77777777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Kratek opis projekta: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0DFA2F0C" w14:textId="77777777" w:rsidR="003F0E0F" w:rsidRPr="00A745B0" w:rsidRDefault="003F0E0F" w:rsidP="00065749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</w:p>
          <w:p w14:paraId="51EBA6C4" w14:textId="77777777" w:rsidR="003F0E0F" w:rsidRPr="00A745B0" w:rsidRDefault="003F0E0F" w:rsidP="00065749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11FD9250" w14:textId="77777777" w:rsidTr="00065749">
        <w:trPr>
          <w:trHeight w:val="671"/>
        </w:trPr>
        <w:tc>
          <w:tcPr>
            <w:tcW w:w="5274" w:type="dxa"/>
            <w:shd w:val="clear" w:color="auto" w:fill="F2F2F2"/>
            <w:vAlign w:val="center"/>
          </w:tcPr>
          <w:p w14:paraId="6406DBD0" w14:textId="5DF2787A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Datum prehoda razvitega </w:t>
            </w:r>
            <w:r w:rsidR="00EC6946" w:rsidRPr="00A745B0">
              <w:rPr>
                <w:rFonts w:ascii="Arial" w:hAnsi="Arial" w:cs="Arial"/>
                <w:i/>
                <w:sz w:val="18"/>
                <w:szCs w:val="18"/>
                <w:u w:val="single"/>
                <w:lang w:val="sl-SI"/>
              </w:rPr>
              <w:t>kompleksnega</w:t>
            </w:r>
            <w:r w:rsidR="00EC6946"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informacijskega sistema v produkcijsko obratovanje: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762B9FB6" w14:textId="77777777" w:rsidR="003F0E0F" w:rsidRPr="00A745B0" w:rsidRDefault="003F0E0F" w:rsidP="00065749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</w:p>
          <w:p w14:paraId="029B1191" w14:textId="77777777" w:rsidR="003F0E0F" w:rsidRPr="00A745B0" w:rsidRDefault="003F0E0F" w:rsidP="00065749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877E45" w14:paraId="04C23BBC" w14:textId="77777777" w:rsidTr="00065749">
        <w:trPr>
          <w:trHeight w:val="671"/>
        </w:trPr>
        <w:tc>
          <w:tcPr>
            <w:tcW w:w="5274" w:type="dxa"/>
            <w:shd w:val="clear" w:color="auto" w:fill="F2F2F2"/>
            <w:vAlign w:val="center"/>
          </w:tcPr>
          <w:p w14:paraId="47E2C81A" w14:textId="77777777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2237166" w14:textId="77777777" w:rsidR="003F0E0F" w:rsidRPr="00A745B0" w:rsidRDefault="003F0E0F" w:rsidP="00065749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Predmetno izjavo je mogoče preveriti pri osebi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na telefonski številki: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 ali elektronskem naslovu: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>.</w:t>
            </w:r>
          </w:p>
        </w:tc>
      </w:tr>
      <w:tr w:rsidR="00065749" w:rsidRPr="00877E45" w14:paraId="79CE299D" w14:textId="77777777" w:rsidTr="00065749">
        <w:trPr>
          <w:trHeight w:val="671"/>
        </w:trPr>
        <w:tc>
          <w:tcPr>
            <w:tcW w:w="9243" w:type="dxa"/>
            <w:gridSpan w:val="2"/>
            <w:shd w:val="clear" w:color="auto" w:fill="auto"/>
            <w:vAlign w:val="center"/>
          </w:tcPr>
          <w:p w14:paraId="571FCB7C" w14:textId="100F6D1B" w:rsidR="00065749" w:rsidRPr="00A745B0" w:rsidRDefault="00065749" w:rsidP="00065749">
            <w:pPr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Delovne izkušnje pri razvoju informacijskega sistema, ki je bil certificiran pri Arhivu RS in je pridobil certifikat za programsko opremo</w:t>
            </w:r>
            <w:r w:rsidRPr="00A745B0">
              <w:rPr>
                <w:rStyle w:val="Sprotnaopomba-sklic"/>
                <w:rFonts w:ascii="Arial" w:hAnsi="Arial" w:cs="Arial"/>
                <w:sz w:val="18"/>
                <w:szCs w:val="18"/>
                <w:lang w:val="sl-SI"/>
              </w:rPr>
              <w:footnoteReference w:id="2"/>
            </w:r>
          </w:p>
        </w:tc>
      </w:tr>
      <w:tr w:rsidR="00230E8F" w:rsidRPr="00A745B0" w14:paraId="3106F896" w14:textId="77777777" w:rsidTr="00065749">
        <w:trPr>
          <w:trHeight w:val="671"/>
        </w:trPr>
        <w:tc>
          <w:tcPr>
            <w:tcW w:w="5274" w:type="dxa"/>
            <w:shd w:val="clear" w:color="auto" w:fill="F2F2F2"/>
            <w:vAlign w:val="center"/>
          </w:tcPr>
          <w:p w14:paraId="0BAAB231" w14:textId="77777777" w:rsidR="00230E8F" w:rsidRPr="00A745B0" w:rsidRDefault="00230E8F" w:rsidP="00230E8F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  <w:p w14:paraId="2E82BD4C" w14:textId="77777777" w:rsidR="00230E8F" w:rsidRPr="00A745B0" w:rsidRDefault="00230E8F" w:rsidP="00230E8F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referenčnega projekta:</w:t>
            </w:r>
          </w:p>
          <w:p w14:paraId="052B7D6D" w14:textId="77777777" w:rsidR="00230E8F" w:rsidRPr="00A745B0" w:rsidRDefault="00230E8F" w:rsidP="00230E8F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8A4C8A0" w14:textId="77777777" w:rsidR="00230E8F" w:rsidRPr="00A745B0" w:rsidRDefault="00230E8F" w:rsidP="00230E8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</w:p>
          <w:p w14:paraId="70776FBF" w14:textId="14B18EED" w:rsidR="00230E8F" w:rsidRPr="00A745B0" w:rsidRDefault="00230E8F" w:rsidP="00230E8F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230E8F" w:rsidRPr="00A745B0" w14:paraId="7FF86B1A" w14:textId="77777777" w:rsidTr="00065749">
        <w:trPr>
          <w:trHeight w:val="671"/>
        </w:trPr>
        <w:tc>
          <w:tcPr>
            <w:tcW w:w="5274" w:type="dxa"/>
            <w:shd w:val="clear" w:color="auto" w:fill="F2F2F2"/>
            <w:vAlign w:val="center"/>
          </w:tcPr>
          <w:p w14:paraId="51ED1053" w14:textId="51A0E88B" w:rsidR="00230E8F" w:rsidRPr="00A745B0" w:rsidRDefault="00230E8F" w:rsidP="00230E8F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25060BEB" w14:textId="77777777" w:rsidR="00230E8F" w:rsidRPr="00A745B0" w:rsidRDefault="00230E8F" w:rsidP="00230E8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</w:p>
          <w:p w14:paraId="0E983365" w14:textId="7403EDAA" w:rsidR="00230E8F" w:rsidRPr="00A745B0" w:rsidRDefault="00230E8F" w:rsidP="00230E8F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230E8F" w:rsidRPr="00A745B0" w14:paraId="33A9AE36" w14:textId="77777777" w:rsidTr="00065749">
        <w:trPr>
          <w:trHeight w:val="671"/>
        </w:trPr>
        <w:tc>
          <w:tcPr>
            <w:tcW w:w="5274" w:type="dxa"/>
            <w:shd w:val="clear" w:color="auto" w:fill="F2F2F2"/>
            <w:vAlign w:val="center"/>
          </w:tcPr>
          <w:p w14:paraId="3C421D48" w14:textId="5A182837" w:rsidR="00230E8F" w:rsidRPr="00A745B0" w:rsidRDefault="00230E8F" w:rsidP="00230E8F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lastRenderedPageBreak/>
              <w:t>Naziv naročnika referenčnega projekta: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BCBB084" w14:textId="77777777" w:rsidR="00230E8F" w:rsidRPr="00A745B0" w:rsidRDefault="00230E8F" w:rsidP="00230E8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</w:p>
          <w:p w14:paraId="4F6A14B8" w14:textId="003FB41D" w:rsidR="00230E8F" w:rsidRPr="00A745B0" w:rsidRDefault="00230E8F" w:rsidP="00230E8F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230E8F" w:rsidRPr="00A745B0" w14:paraId="0182D04E" w14:textId="77777777" w:rsidTr="00065749">
        <w:trPr>
          <w:trHeight w:val="671"/>
        </w:trPr>
        <w:tc>
          <w:tcPr>
            <w:tcW w:w="5274" w:type="dxa"/>
            <w:shd w:val="clear" w:color="auto" w:fill="F2F2F2"/>
            <w:vAlign w:val="center"/>
          </w:tcPr>
          <w:p w14:paraId="12B3EB3C" w14:textId="63B67CB6" w:rsidR="00230E8F" w:rsidRPr="00A745B0" w:rsidRDefault="00230E8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certificiranja informacijskega sistema pri Arhivu RS: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1BEC02D4" w14:textId="77777777" w:rsidR="00230E8F" w:rsidRPr="00A745B0" w:rsidRDefault="00230E8F" w:rsidP="00065749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</w:p>
          <w:p w14:paraId="1B54064F" w14:textId="4835388F" w:rsidR="00230E8F" w:rsidRPr="00A745B0" w:rsidRDefault="00230E8F" w:rsidP="00065749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230E8F" w:rsidRPr="00A745B0" w14:paraId="2A2E7810" w14:textId="77777777" w:rsidTr="00065749">
        <w:trPr>
          <w:trHeight w:val="671"/>
        </w:trPr>
        <w:tc>
          <w:tcPr>
            <w:tcW w:w="5274" w:type="dxa"/>
            <w:shd w:val="clear" w:color="auto" w:fill="F2F2F2"/>
            <w:vAlign w:val="center"/>
          </w:tcPr>
          <w:p w14:paraId="3DDBA1C8" w14:textId="15C2C432" w:rsidR="00230E8F" w:rsidRPr="00A745B0" w:rsidRDefault="00230E8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Številka sklepa o certificiranju: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5429B8F2" w14:textId="77777777" w:rsidR="00230E8F" w:rsidRPr="00A745B0" w:rsidRDefault="00230E8F" w:rsidP="00065749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2DDA48FA" w14:textId="5FA9087C" w:rsidR="00230E8F" w:rsidRPr="00A745B0" w:rsidRDefault="00230E8F" w:rsidP="00065749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230E8F" w:rsidRPr="00A745B0" w14:paraId="60711548" w14:textId="77777777" w:rsidTr="00065749">
        <w:trPr>
          <w:trHeight w:val="671"/>
        </w:trPr>
        <w:tc>
          <w:tcPr>
            <w:tcW w:w="5274" w:type="dxa"/>
            <w:shd w:val="clear" w:color="auto" w:fill="F2F2F2"/>
            <w:vAlign w:val="center"/>
          </w:tcPr>
          <w:p w14:paraId="6C853B99" w14:textId="36923454" w:rsidR="00230E8F" w:rsidRPr="00A745B0" w:rsidRDefault="00230E8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veljavnosti certifikata: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7FAF6712" w14:textId="77777777" w:rsidR="00230E8F" w:rsidRPr="00A745B0" w:rsidRDefault="00230E8F" w:rsidP="00065749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4E4C4E9F" w14:textId="07122324" w:rsidR="00230E8F" w:rsidRPr="00A745B0" w:rsidRDefault="00230E8F" w:rsidP="00065749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33F89367" w14:textId="77777777" w:rsidTr="00065749">
        <w:tc>
          <w:tcPr>
            <w:tcW w:w="9243" w:type="dxa"/>
            <w:gridSpan w:val="2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2A7A616E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PRIDOBLJEN CERTIFIKAT – ZA MERILO:</w:t>
            </w:r>
          </w:p>
        </w:tc>
      </w:tr>
      <w:tr w:rsidR="003F0E0F" w:rsidRPr="00A745B0" w14:paraId="4211C33A" w14:textId="77777777" w:rsidTr="00065749">
        <w:tc>
          <w:tcPr>
            <w:tcW w:w="5274" w:type="dxa"/>
            <w:shd w:val="clear" w:color="auto" w:fill="F2F2F2"/>
            <w:vAlign w:val="center"/>
          </w:tcPr>
          <w:p w14:paraId="623B931C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certifikata:</w:t>
            </w:r>
          </w:p>
        </w:tc>
        <w:tc>
          <w:tcPr>
            <w:tcW w:w="3969" w:type="dxa"/>
            <w:shd w:val="clear" w:color="auto" w:fill="auto"/>
          </w:tcPr>
          <w:p w14:paraId="228777F5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2F86EF81" w14:textId="77777777" w:rsidTr="00065749">
        <w:tc>
          <w:tcPr>
            <w:tcW w:w="5274" w:type="dxa"/>
            <w:shd w:val="clear" w:color="auto" w:fill="F2F2F2"/>
            <w:vAlign w:val="center"/>
          </w:tcPr>
          <w:p w14:paraId="3E7B5E03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pridobitve certifikata:</w:t>
            </w:r>
          </w:p>
        </w:tc>
        <w:tc>
          <w:tcPr>
            <w:tcW w:w="3969" w:type="dxa"/>
            <w:shd w:val="clear" w:color="auto" w:fill="auto"/>
          </w:tcPr>
          <w:p w14:paraId="1DD2800B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52151E93" w14:textId="77777777" w:rsidTr="00065749">
        <w:trPr>
          <w:trHeight w:val="346"/>
        </w:trPr>
        <w:tc>
          <w:tcPr>
            <w:tcW w:w="5274" w:type="dxa"/>
            <w:shd w:val="clear" w:color="auto" w:fill="F2F2F2"/>
            <w:vAlign w:val="center"/>
          </w:tcPr>
          <w:p w14:paraId="669EE29B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veljavnosti certifikata:</w:t>
            </w:r>
          </w:p>
        </w:tc>
        <w:tc>
          <w:tcPr>
            <w:tcW w:w="3969" w:type="dxa"/>
            <w:shd w:val="clear" w:color="auto" w:fill="auto"/>
          </w:tcPr>
          <w:p w14:paraId="78683DBB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0F42E01F" w14:textId="77777777" w:rsidR="003F0E0F" w:rsidRPr="00A745B0" w:rsidRDefault="003F0E0F" w:rsidP="003F0E0F">
      <w:pPr>
        <w:rPr>
          <w:rFonts w:ascii="Arial" w:hAnsi="Arial" w:cs="Arial"/>
          <w:sz w:val="18"/>
          <w:szCs w:val="18"/>
          <w:lang w:val="sl-SI"/>
        </w:rPr>
      </w:pPr>
    </w:p>
    <w:p w14:paraId="139CBC43" w14:textId="77777777" w:rsidR="003F0E0F" w:rsidRPr="00A745B0" w:rsidRDefault="003F0E0F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  <w:r w:rsidRPr="00A745B0">
        <w:rPr>
          <w:rFonts w:ascii="Arial" w:hAnsi="Arial" w:cs="Arial"/>
          <w:b/>
          <w:bCs/>
          <w:sz w:val="18"/>
          <w:szCs w:val="18"/>
          <w:lang w:val="it-IT"/>
        </w:rPr>
        <w:t xml:space="preserve">2. 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3969"/>
      </w:tblGrid>
      <w:tr w:rsidR="003F0E0F" w:rsidRPr="00A745B0" w14:paraId="635A38D2" w14:textId="77777777" w:rsidTr="00065749">
        <w:tc>
          <w:tcPr>
            <w:tcW w:w="5274" w:type="dxa"/>
            <w:shd w:val="clear" w:color="auto" w:fill="F2F2F2"/>
            <w:vAlign w:val="center"/>
          </w:tcPr>
          <w:p w14:paraId="7EEF1640" w14:textId="77777777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projektu:</w:t>
            </w:r>
          </w:p>
        </w:tc>
        <w:tc>
          <w:tcPr>
            <w:tcW w:w="3969" w:type="dxa"/>
            <w:shd w:val="clear" w:color="auto" w:fill="auto"/>
          </w:tcPr>
          <w:p w14:paraId="35359321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VODILNI IT ARHITEKT</w:t>
            </w:r>
          </w:p>
        </w:tc>
      </w:tr>
      <w:tr w:rsidR="003F0E0F" w:rsidRPr="00A745B0" w14:paraId="1B3AE9F7" w14:textId="77777777" w:rsidTr="00065749">
        <w:tc>
          <w:tcPr>
            <w:tcW w:w="5274" w:type="dxa"/>
            <w:shd w:val="clear" w:color="auto" w:fill="F2F2F2"/>
            <w:vAlign w:val="center"/>
          </w:tcPr>
          <w:p w14:paraId="1742B658" w14:textId="77777777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Ime in priimek kadra:</w:t>
            </w:r>
          </w:p>
        </w:tc>
        <w:tc>
          <w:tcPr>
            <w:tcW w:w="3969" w:type="dxa"/>
            <w:shd w:val="clear" w:color="auto" w:fill="auto"/>
          </w:tcPr>
          <w:p w14:paraId="755A1094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 xml:space="preserve">    </w:t>
            </w:r>
          </w:p>
        </w:tc>
      </w:tr>
      <w:tr w:rsidR="003F0E0F" w:rsidRPr="00877E45" w14:paraId="34CD306F" w14:textId="77777777" w:rsidTr="00065749">
        <w:tc>
          <w:tcPr>
            <w:tcW w:w="5274" w:type="dxa"/>
            <w:shd w:val="clear" w:color="auto" w:fill="F2F2F2"/>
            <w:vAlign w:val="center"/>
          </w:tcPr>
          <w:p w14:paraId="3E2E674C" w14:textId="77777777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Podlaga za sodelovanje s ponudnikom:</w:t>
            </w:r>
          </w:p>
        </w:tc>
        <w:tc>
          <w:tcPr>
            <w:tcW w:w="3969" w:type="dxa"/>
            <w:shd w:val="clear" w:color="auto" w:fill="auto"/>
          </w:tcPr>
          <w:p w14:paraId="153D9BCA" w14:textId="77777777" w:rsidR="003F0E0F" w:rsidRPr="00A745B0" w:rsidRDefault="003F0E0F" w:rsidP="00065749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zaposlitvi</w:t>
            </w:r>
          </w:p>
          <w:p w14:paraId="778E4B4D" w14:textId="77777777" w:rsidR="003F0E0F" w:rsidRPr="00A745B0" w:rsidRDefault="003F0E0F" w:rsidP="00065749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poslovnem sodelovanju</w:t>
            </w:r>
          </w:p>
          <w:p w14:paraId="28EBCEA5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Avtorska pogodba</w:t>
            </w:r>
          </w:p>
          <w:p w14:paraId="79636B93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roofErr w:type="spellStart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Podjemna</w:t>
            </w:r>
            <w:proofErr w:type="spellEnd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pogodba</w:t>
            </w:r>
          </w:p>
          <w:p w14:paraId="7622EC39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Drugo: ____________________</w:t>
            </w:r>
          </w:p>
        </w:tc>
      </w:tr>
      <w:tr w:rsidR="003F0E0F" w:rsidRPr="00A745B0" w14:paraId="12B1077D" w14:textId="77777777" w:rsidTr="00065749">
        <w:tc>
          <w:tcPr>
            <w:tcW w:w="9243" w:type="dxa"/>
            <w:gridSpan w:val="2"/>
            <w:shd w:val="clear" w:color="auto" w:fill="F2F2F2"/>
            <w:vAlign w:val="center"/>
          </w:tcPr>
          <w:p w14:paraId="3EC7D131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POGOJI ZA SODELOVANJE:</w:t>
            </w:r>
          </w:p>
        </w:tc>
      </w:tr>
      <w:tr w:rsidR="003F0E0F" w:rsidRPr="00A745B0" w14:paraId="732C5688" w14:textId="77777777" w:rsidTr="00065749">
        <w:tc>
          <w:tcPr>
            <w:tcW w:w="5274" w:type="dxa"/>
            <w:shd w:val="clear" w:color="auto" w:fill="F2F2F2"/>
            <w:vAlign w:val="center"/>
          </w:tcPr>
          <w:p w14:paraId="2C791337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  <w:p w14:paraId="3BE2DF6D" w14:textId="6551E6F1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Delovne izkušnje pri razvoju informacijskih sistemov</w:t>
            </w:r>
            <w:r w:rsidR="00080954">
              <w:rPr>
                <w:rFonts w:ascii="Arial" w:hAnsi="Arial" w:cs="Arial"/>
                <w:i/>
                <w:sz w:val="18"/>
                <w:szCs w:val="18"/>
                <w:lang w:val="sl-SI"/>
              </w:rPr>
              <w:t>, ki so bili uspešno zaključeni</w:t>
            </w:r>
            <w:r w:rsidR="00860818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(uspešno implementirani)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09A22627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2C9E5992" w14:textId="77777777" w:rsidR="003F0E0F" w:rsidRPr="00A745B0" w:rsidRDefault="003F0E0F" w:rsidP="00065749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Vsaj 5 let:</w:t>
            </w:r>
          </w:p>
          <w:p w14:paraId="51DF00BE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DA         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NE</w:t>
            </w:r>
          </w:p>
        </w:tc>
      </w:tr>
      <w:tr w:rsidR="003F0E0F" w:rsidRPr="00A745B0" w14:paraId="008CBBBA" w14:textId="77777777" w:rsidTr="00065749">
        <w:tc>
          <w:tcPr>
            <w:tcW w:w="5274" w:type="dxa"/>
            <w:shd w:val="clear" w:color="auto" w:fill="F2F2F2"/>
          </w:tcPr>
          <w:p w14:paraId="070093A0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3C2C0A1D" w14:textId="77777777" w:rsidR="003F0E0F" w:rsidRPr="00A745B0" w:rsidRDefault="003F0E0F" w:rsidP="00065749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18C103D1" w14:textId="77777777" w:rsidTr="00065749">
        <w:tc>
          <w:tcPr>
            <w:tcW w:w="5274" w:type="dxa"/>
            <w:shd w:val="clear" w:color="auto" w:fill="F2F2F2"/>
            <w:vAlign w:val="center"/>
          </w:tcPr>
          <w:p w14:paraId="320A8319" w14:textId="5B180A73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 xml:space="preserve">Delovne izkušnje </w:t>
            </w:r>
            <w:r w:rsidR="00860818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 xml:space="preserve">in uspešnost izvedbe/implementacije </w:t>
            </w:r>
            <w:r w:rsidRPr="00A745B0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je mogoče preveriti pri:</w:t>
            </w:r>
          </w:p>
        </w:tc>
        <w:tc>
          <w:tcPr>
            <w:tcW w:w="3969" w:type="dxa"/>
            <w:shd w:val="clear" w:color="auto" w:fill="auto"/>
          </w:tcPr>
          <w:p w14:paraId="58541638" w14:textId="77777777" w:rsidR="003F0E0F" w:rsidRPr="00A745B0" w:rsidRDefault="003F0E0F" w:rsidP="00065749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Ime in priimek: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2CE55A45" w14:textId="77777777" w:rsidR="003F0E0F" w:rsidRPr="00A745B0" w:rsidRDefault="003F0E0F" w:rsidP="00065749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Telefonska številka: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75C4C4DB" w14:textId="77777777" w:rsidR="003F0E0F" w:rsidRPr="00A745B0" w:rsidRDefault="003F0E0F" w:rsidP="00065749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Elektronski naslov: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</w:p>
        </w:tc>
      </w:tr>
      <w:tr w:rsidR="003F0E0F" w:rsidRPr="00A745B0" w14:paraId="2EFC28B2" w14:textId="77777777" w:rsidTr="00065749">
        <w:tc>
          <w:tcPr>
            <w:tcW w:w="9243" w:type="dxa"/>
            <w:gridSpan w:val="2"/>
            <w:shd w:val="clear" w:color="auto" w:fill="FFFFFF" w:themeFill="background1"/>
            <w:vAlign w:val="center"/>
          </w:tcPr>
          <w:p w14:paraId="3FBC1EF3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>Referenčni projekt</w:t>
            </w:r>
          </w:p>
        </w:tc>
      </w:tr>
      <w:tr w:rsidR="003F0E0F" w:rsidRPr="00A745B0" w14:paraId="6A8A038E" w14:textId="77777777" w:rsidTr="00065749">
        <w:tc>
          <w:tcPr>
            <w:tcW w:w="5274" w:type="dxa"/>
            <w:shd w:val="clear" w:color="auto" w:fill="F2F2F2"/>
            <w:vAlign w:val="center"/>
          </w:tcPr>
          <w:p w14:paraId="1AB1F508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  <w:p w14:paraId="3811E882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referenčnega projekta:</w:t>
            </w:r>
          </w:p>
          <w:p w14:paraId="22118A56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15F4C72F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35B38322" w14:textId="77777777" w:rsidTr="00065749">
        <w:tc>
          <w:tcPr>
            <w:tcW w:w="5274" w:type="dxa"/>
            <w:shd w:val="clear" w:color="auto" w:fill="F2F2F2"/>
            <w:vAlign w:val="center"/>
          </w:tcPr>
          <w:p w14:paraId="4BB7423D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50750E54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16D57AA9" w14:textId="77777777" w:rsidTr="00065749">
        <w:trPr>
          <w:trHeight w:val="871"/>
        </w:trPr>
        <w:tc>
          <w:tcPr>
            <w:tcW w:w="5274" w:type="dxa"/>
            <w:shd w:val="clear" w:color="auto" w:fill="F2F2F2"/>
            <w:vAlign w:val="center"/>
          </w:tcPr>
          <w:p w14:paraId="42BA884B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090B7007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6C4FD07D" w14:textId="77777777" w:rsidTr="00065749">
        <w:trPr>
          <w:trHeight w:val="881"/>
        </w:trPr>
        <w:tc>
          <w:tcPr>
            <w:tcW w:w="5274" w:type="dxa"/>
            <w:shd w:val="clear" w:color="auto" w:fill="F2F2F2"/>
            <w:vAlign w:val="center"/>
          </w:tcPr>
          <w:p w14:paraId="16CF6F20" w14:textId="77777777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lastRenderedPageBreak/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2EE6EE46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1A775D" w:rsidRPr="00A745B0" w14:paraId="76093D11" w14:textId="77777777" w:rsidTr="001A775D">
        <w:trPr>
          <w:trHeight w:val="496"/>
        </w:trPr>
        <w:tc>
          <w:tcPr>
            <w:tcW w:w="5274" w:type="dxa"/>
            <w:shd w:val="clear" w:color="auto" w:fill="F2F2F2"/>
            <w:vAlign w:val="center"/>
          </w:tcPr>
          <w:p w14:paraId="00A2DB44" w14:textId="09AA5C0D" w:rsidR="001A775D" w:rsidRPr="00A745B0" w:rsidRDefault="001A775D" w:rsidP="001A775D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Obdobje izvajanja projekta:</w:t>
            </w:r>
          </w:p>
        </w:tc>
        <w:tc>
          <w:tcPr>
            <w:tcW w:w="3969" w:type="dxa"/>
            <w:shd w:val="clear" w:color="auto" w:fill="auto"/>
          </w:tcPr>
          <w:p w14:paraId="02C260D3" w14:textId="679A2035" w:rsidR="001A775D" w:rsidRPr="00A745B0" w:rsidRDefault="001A775D" w:rsidP="001A775D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1A775D" w:rsidRPr="00A745B0" w14:paraId="45CD7E8A" w14:textId="77777777" w:rsidTr="00065749">
        <w:trPr>
          <w:trHeight w:val="597"/>
        </w:trPr>
        <w:tc>
          <w:tcPr>
            <w:tcW w:w="5274" w:type="dxa"/>
            <w:shd w:val="clear" w:color="auto" w:fill="F2F2F2"/>
            <w:vAlign w:val="center"/>
          </w:tcPr>
          <w:p w14:paraId="4CFE3C2D" w14:textId="32A5DEF7" w:rsidR="001A775D" w:rsidRPr="00A745B0" w:rsidRDefault="001A775D" w:rsidP="001A775D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Je </w:t>
            </w:r>
            <w:r w:rsidR="00EC6946" w:rsidRPr="00A745B0">
              <w:rPr>
                <w:rFonts w:ascii="Arial" w:hAnsi="Arial" w:cs="Arial"/>
                <w:i/>
                <w:sz w:val="18"/>
                <w:szCs w:val="18"/>
                <w:u w:val="single"/>
                <w:lang w:val="sl-SI"/>
              </w:rPr>
              <w:t xml:space="preserve">kompleksen 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informacijski sistem še aktiven?</w:t>
            </w:r>
          </w:p>
        </w:tc>
        <w:tc>
          <w:tcPr>
            <w:tcW w:w="3969" w:type="dxa"/>
            <w:shd w:val="clear" w:color="auto" w:fill="auto"/>
          </w:tcPr>
          <w:p w14:paraId="5057726C" w14:textId="4A51EBEC" w:rsidR="001A775D" w:rsidRPr="00A745B0" w:rsidRDefault="001A775D" w:rsidP="001A775D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DA         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NE</w:t>
            </w:r>
          </w:p>
        </w:tc>
      </w:tr>
      <w:tr w:rsidR="003F0E0F" w:rsidRPr="00877E45" w14:paraId="6A5C4224" w14:textId="77777777" w:rsidTr="00065749">
        <w:trPr>
          <w:trHeight w:val="839"/>
        </w:trPr>
        <w:tc>
          <w:tcPr>
            <w:tcW w:w="5274" w:type="dxa"/>
            <w:shd w:val="clear" w:color="auto" w:fill="F2F2F2"/>
            <w:vAlign w:val="center"/>
          </w:tcPr>
          <w:p w14:paraId="777C3DC9" w14:textId="2A462BE8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Kontaktne osebe referenčnega naročnika in  telefonske številke ali elektronski naslov, kjer je mogoče navedeno preveriti: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745B370F" w14:textId="77777777" w:rsidR="003F0E0F" w:rsidRPr="00A745B0" w:rsidRDefault="003F0E0F" w:rsidP="00065749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Predmetno izjavo je mogoče preveriti pri osebi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na telefonski številki: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 ali elektronskem naslovu: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>.</w:t>
            </w:r>
          </w:p>
        </w:tc>
      </w:tr>
      <w:tr w:rsidR="003F0E0F" w:rsidRPr="00A745B0" w14:paraId="08A921F0" w14:textId="77777777" w:rsidTr="00065749">
        <w:tc>
          <w:tcPr>
            <w:tcW w:w="9243" w:type="dxa"/>
            <w:gridSpan w:val="2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70625D7B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PRIDOBLJEN CERTIFIKAT – ZA MERILO:</w:t>
            </w:r>
          </w:p>
        </w:tc>
      </w:tr>
      <w:tr w:rsidR="003F0E0F" w:rsidRPr="00A745B0" w14:paraId="7F72B367" w14:textId="77777777" w:rsidTr="00065749">
        <w:tc>
          <w:tcPr>
            <w:tcW w:w="5274" w:type="dxa"/>
            <w:shd w:val="clear" w:color="auto" w:fill="F2F2F2"/>
            <w:vAlign w:val="center"/>
          </w:tcPr>
          <w:p w14:paraId="5B87972D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certifikata:</w:t>
            </w:r>
          </w:p>
        </w:tc>
        <w:tc>
          <w:tcPr>
            <w:tcW w:w="3969" w:type="dxa"/>
            <w:shd w:val="clear" w:color="auto" w:fill="auto"/>
          </w:tcPr>
          <w:p w14:paraId="7BBF92E1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0F06CFCF" w14:textId="77777777" w:rsidTr="00065749">
        <w:tc>
          <w:tcPr>
            <w:tcW w:w="5274" w:type="dxa"/>
            <w:shd w:val="clear" w:color="auto" w:fill="F2F2F2"/>
            <w:vAlign w:val="center"/>
          </w:tcPr>
          <w:p w14:paraId="6E596562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pridobitve certifikata:</w:t>
            </w:r>
          </w:p>
        </w:tc>
        <w:tc>
          <w:tcPr>
            <w:tcW w:w="3969" w:type="dxa"/>
            <w:shd w:val="clear" w:color="auto" w:fill="auto"/>
          </w:tcPr>
          <w:p w14:paraId="76936140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24B0FF30" w14:textId="77777777" w:rsidTr="00065749">
        <w:trPr>
          <w:trHeight w:val="346"/>
        </w:trPr>
        <w:tc>
          <w:tcPr>
            <w:tcW w:w="5274" w:type="dxa"/>
            <w:shd w:val="clear" w:color="auto" w:fill="F2F2F2"/>
            <w:vAlign w:val="center"/>
          </w:tcPr>
          <w:p w14:paraId="135EFFE9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veljavnosti certifikata:</w:t>
            </w:r>
          </w:p>
        </w:tc>
        <w:tc>
          <w:tcPr>
            <w:tcW w:w="3969" w:type="dxa"/>
            <w:shd w:val="clear" w:color="auto" w:fill="auto"/>
          </w:tcPr>
          <w:p w14:paraId="3E8C3A9A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353A94BA" w14:textId="77777777" w:rsidR="003F0E0F" w:rsidRPr="00A745B0" w:rsidRDefault="003F0E0F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p w14:paraId="23687791" w14:textId="7F9B2B84" w:rsidR="003F0E0F" w:rsidRPr="00A745B0" w:rsidRDefault="003F0E0F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  <w:r w:rsidRPr="00A745B0">
        <w:rPr>
          <w:rFonts w:ascii="Arial" w:hAnsi="Arial" w:cs="Arial"/>
          <w:b/>
          <w:bCs/>
          <w:sz w:val="18"/>
          <w:szCs w:val="18"/>
          <w:lang w:val="it-IT"/>
        </w:rPr>
        <w:t xml:space="preserve">3. 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3969"/>
      </w:tblGrid>
      <w:tr w:rsidR="00A745B0" w:rsidRPr="00A745B0" w14:paraId="233E6307" w14:textId="77777777" w:rsidTr="00622A6A">
        <w:tc>
          <w:tcPr>
            <w:tcW w:w="5274" w:type="dxa"/>
            <w:shd w:val="clear" w:color="auto" w:fill="F2F2F2"/>
            <w:vAlign w:val="center"/>
          </w:tcPr>
          <w:p w14:paraId="38E85C56" w14:textId="77777777" w:rsidR="00A745B0" w:rsidRPr="00A745B0" w:rsidRDefault="00A745B0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projektu:</w:t>
            </w:r>
          </w:p>
        </w:tc>
        <w:tc>
          <w:tcPr>
            <w:tcW w:w="3969" w:type="dxa"/>
            <w:shd w:val="clear" w:color="auto" w:fill="auto"/>
          </w:tcPr>
          <w:p w14:paraId="452B252F" w14:textId="486FE88E" w:rsidR="00A745B0" w:rsidRPr="00A745B0" w:rsidRDefault="00A745B0" w:rsidP="00A745B0">
            <w:pPr>
              <w:pStyle w:val="Odstavekseznama"/>
              <w:numPr>
                <w:ilvl w:val="0"/>
                <w:numId w:val="20"/>
              </w:numPr>
              <w:spacing w:before="12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ANALITIK</w:t>
            </w:r>
          </w:p>
        </w:tc>
      </w:tr>
      <w:tr w:rsidR="00A745B0" w:rsidRPr="00A745B0" w14:paraId="428C8CA8" w14:textId="77777777" w:rsidTr="00622A6A">
        <w:tc>
          <w:tcPr>
            <w:tcW w:w="5274" w:type="dxa"/>
            <w:shd w:val="clear" w:color="auto" w:fill="F2F2F2"/>
            <w:vAlign w:val="center"/>
          </w:tcPr>
          <w:p w14:paraId="2B69CD0D" w14:textId="77777777" w:rsidR="00A745B0" w:rsidRPr="00A745B0" w:rsidRDefault="00A745B0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Ime in priimek kadra:</w:t>
            </w:r>
          </w:p>
        </w:tc>
        <w:tc>
          <w:tcPr>
            <w:tcW w:w="3969" w:type="dxa"/>
            <w:shd w:val="clear" w:color="auto" w:fill="auto"/>
          </w:tcPr>
          <w:p w14:paraId="14EC2678" w14:textId="77777777" w:rsidR="00A745B0" w:rsidRPr="00A745B0" w:rsidRDefault="00A745B0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 xml:space="preserve">    </w:t>
            </w:r>
          </w:p>
        </w:tc>
      </w:tr>
      <w:tr w:rsidR="00A745B0" w:rsidRPr="00A23D29" w14:paraId="13834A1B" w14:textId="77777777" w:rsidTr="00622A6A">
        <w:tc>
          <w:tcPr>
            <w:tcW w:w="5274" w:type="dxa"/>
            <w:shd w:val="clear" w:color="auto" w:fill="F2F2F2"/>
            <w:vAlign w:val="center"/>
          </w:tcPr>
          <w:p w14:paraId="24FCD250" w14:textId="77777777" w:rsidR="00A745B0" w:rsidRPr="00A745B0" w:rsidRDefault="00A745B0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Podlaga za sodelovanje s ponudnikom:</w:t>
            </w:r>
          </w:p>
        </w:tc>
        <w:tc>
          <w:tcPr>
            <w:tcW w:w="3969" w:type="dxa"/>
            <w:shd w:val="clear" w:color="auto" w:fill="auto"/>
          </w:tcPr>
          <w:p w14:paraId="121D1345" w14:textId="77777777" w:rsidR="00A745B0" w:rsidRPr="00A745B0" w:rsidRDefault="00A745B0" w:rsidP="00622A6A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zaposlitvi</w:t>
            </w:r>
          </w:p>
          <w:p w14:paraId="0078E722" w14:textId="77777777" w:rsidR="00A745B0" w:rsidRPr="00A745B0" w:rsidRDefault="00A745B0" w:rsidP="00622A6A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poslovnem sodelovanju</w:t>
            </w:r>
          </w:p>
          <w:p w14:paraId="3947A525" w14:textId="77777777" w:rsidR="00A745B0" w:rsidRPr="00A745B0" w:rsidRDefault="00A745B0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Avtorska pogodba</w:t>
            </w:r>
          </w:p>
          <w:p w14:paraId="0C975337" w14:textId="77777777" w:rsidR="00A745B0" w:rsidRPr="00A745B0" w:rsidRDefault="00A745B0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roofErr w:type="spellStart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Podjemna</w:t>
            </w:r>
            <w:proofErr w:type="spellEnd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pogodba</w:t>
            </w:r>
          </w:p>
          <w:p w14:paraId="24600A99" w14:textId="77777777" w:rsidR="00A745B0" w:rsidRPr="00A745B0" w:rsidRDefault="00A745B0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Drugo: ____________________</w:t>
            </w:r>
          </w:p>
        </w:tc>
      </w:tr>
      <w:tr w:rsidR="00A745B0" w:rsidRPr="00A745B0" w14:paraId="6172285F" w14:textId="77777777" w:rsidTr="00622A6A">
        <w:tc>
          <w:tcPr>
            <w:tcW w:w="9243" w:type="dxa"/>
            <w:gridSpan w:val="2"/>
            <w:shd w:val="clear" w:color="auto" w:fill="F2F2F2"/>
            <w:vAlign w:val="center"/>
          </w:tcPr>
          <w:p w14:paraId="2EBE9BF7" w14:textId="77777777" w:rsidR="00A745B0" w:rsidRPr="00A745B0" w:rsidRDefault="00A745B0" w:rsidP="00622A6A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POGOJI ZA SODELOVANJE:</w:t>
            </w:r>
          </w:p>
        </w:tc>
      </w:tr>
      <w:tr w:rsidR="00A745B0" w:rsidRPr="00A745B0" w14:paraId="368D331A" w14:textId="77777777" w:rsidTr="00622A6A">
        <w:tc>
          <w:tcPr>
            <w:tcW w:w="5274" w:type="dxa"/>
            <w:shd w:val="clear" w:color="auto" w:fill="F2F2F2"/>
            <w:vAlign w:val="center"/>
          </w:tcPr>
          <w:p w14:paraId="7383B5F3" w14:textId="77777777" w:rsidR="00A745B0" w:rsidRPr="00A745B0" w:rsidRDefault="00A745B0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Delovne izkušnje pri zajemu in analizi uporabniških zahtev:</w:t>
            </w:r>
          </w:p>
        </w:tc>
        <w:tc>
          <w:tcPr>
            <w:tcW w:w="3969" w:type="dxa"/>
            <w:shd w:val="clear" w:color="auto" w:fill="auto"/>
          </w:tcPr>
          <w:p w14:paraId="1EE82BA2" w14:textId="77777777" w:rsidR="00A745B0" w:rsidRPr="00A745B0" w:rsidRDefault="00A745B0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5 let:</w:t>
            </w:r>
          </w:p>
          <w:p w14:paraId="4BDE9F2C" w14:textId="77777777" w:rsidR="00A745B0" w:rsidRPr="00A745B0" w:rsidRDefault="00A745B0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DA         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NE</w:t>
            </w:r>
          </w:p>
        </w:tc>
      </w:tr>
      <w:tr w:rsidR="00A745B0" w:rsidRPr="00A745B0" w14:paraId="5A41E70E" w14:textId="77777777" w:rsidTr="00622A6A">
        <w:tc>
          <w:tcPr>
            <w:tcW w:w="5274" w:type="dxa"/>
            <w:shd w:val="clear" w:color="auto" w:fill="F2F2F2"/>
          </w:tcPr>
          <w:p w14:paraId="61EE374C" w14:textId="77777777" w:rsidR="00A745B0" w:rsidRPr="00A745B0" w:rsidRDefault="00A745B0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0ACC4A0F" w14:textId="77777777" w:rsidR="00A745B0" w:rsidRPr="00A745B0" w:rsidRDefault="00A745B0" w:rsidP="00622A6A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</w:p>
        </w:tc>
      </w:tr>
      <w:tr w:rsidR="00A745B0" w:rsidRPr="00A745B0" w14:paraId="1B6D5FC7" w14:textId="77777777" w:rsidTr="00622A6A">
        <w:tc>
          <w:tcPr>
            <w:tcW w:w="5274" w:type="dxa"/>
            <w:shd w:val="clear" w:color="auto" w:fill="F2F2F2"/>
            <w:vAlign w:val="center"/>
          </w:tcPr>
          <w:p w14:paraId="2D49FA79" w14:textId="77777777" w:rsidR="00A745B0" w:rsidRPr="00A745B0" w:rsidRDefault="00A745B0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0A1ACD80" w14:textId="77777777" w:rsidR="00A745B0" w:rsidRPr="00A745B0" w:rsidRDefault="00A745B0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Ime in priimek: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414A5D4C" w14:textId="77777777" w:rsidR="00A745B0" w:rsidRPr="00A745B0" w:rsidRDefault="00A745B0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Telefonska številka: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5CEA167B" w14:textId="77777777" w:rsidR="00A745B0" w:rsidRPr="00A745B0" w:rsidRDefault="00A745B0" w:rsidP="00622A6A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Elektronski naslov: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</w:p>
        </w:tc>
      </w:tr>
      <w:tr w:rsidR="00A745B0" w:rsidRPr="00A745B0" w14:paraId="725D3F3C" w14:textId="77777777" w:rsidTr="00622A6A">
        <w:tc>
          <w:tcPr>
            <w:tcW w:w="9243" w:type="dxa"/>
            <w:gridSpan w:val="2"/>
            <w:shd w:val="clear" w:color="auto" w:fill="FFFFFF" w:themeFill="background1"/>
            <w:vAlign w:val="center"/>
          </w:tcPr>
          <w:p w14:paraId="4E0008C5" w14:textId="77777777" w:rsidR="00A745B0" w:rsidRPr="00A745B0" w:rsidRDefault="00A745B0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>Referenčni projekt</w:t>
            </w:r>
          </w:p>
        </w:tc>
      </w:tr>
      <w:tr w:rsidR="00A745B0" w:rsidRPr="00A745B0" w14:paraId="4CDFAD94" w14:textId="77777777" w:rsidTr="00622A6A">
        <w:tc>
          <w:tcPr>
            <w:tcW w:w="5274" w:type="dxa"/>
            <w:shd w:val="clear" w:color="auto" w:fill="F2F2F2"/>
            <w:vAlign w:val="center"/>
          </w:tcPr>
          <w:p w14:paraId="7E4FE08C" w14:textId="77777777" w:rsidR="00A745B0" w:rsidRPr="00A745B0" w:rsidRDefault="00A745B0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  <w:p w14:paraId="59664F86" w14:textId="77777777" w:rsidR="00A745B0" w:rsidRPr="00A745B0" w:rsidRDefault="00A745B0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referenčnega projekta:</w:t>
            </w:r>
          </w:p>
          <w:p w14:paraId="45059A7A" w14:textId="77777777" w:rsidR="00A745B0" w:rsidRPr="00A745B0" w:rsidRDefault="00A745B0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03040926" w14:textId="77777777" w:rsidR="00A745B0" w:rsidRPr="00A745B0" w:rsidRDefault="00A745B0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A745B0" w:rsidRPr="00A745B0" w14:paraId="617C1039" w14:textId="77777777" w:rsidTr="00622A6A">
        <w:tc>
          <w:tcPr>
            <w:tcW w:w="5274" w:type="dxa"/>
            <w:shd w:val="clear" w:color="auto" w:fill="F2F2F2"/>
            <w:vAlign w:val="center"/>
          </w:tcPr>
          <w:p w14:paraId="3C12D824" w14:textId="77777777" w:rsidR="00A745B0" w:rsidRPr="00A745B0" w:rsidRDefault="00A745B0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39FAB199" w14:textId="77777777" w:rsidR="00A745B0" w:rsidRPr="00A745B0" w:rsidRDefault="00A745B0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A745B0" w:rsidRPr="00A745B0" w14:paraId="59E0766E" w14:textId="77777777" w:rsidTr="00622A6A">
        <w:trPr>
          <w:trHeight w:val="570"/>
        </w:trPr>
        <w:tc>
          <w:tcPr>
            <w:tcW w:w="5274" w:type="dxa"/>
            <w:shd w:val="clear" w:color="auto" w:fill="F2F2F2"/>
            <w:vAlign w:val="center"/>
          </w:tcPr>
          <w:p w14:paraId="6F874C25" w14:textId="77777777" w:rsidR="00A745B0" w:rsidRPr="00A745B0" w:rsidRDefault="00A745B0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348127CB" w14:textId="77777777" w:rsidR="00A745B0" w:rsidRPr="00A745B0" w:rsidRDefault="00A745B0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A745B0" w:rsidRPr="00A745B0" w14:paraId="44670E58" w14:textId="77777777" w:rsidTr="00622A6A">
        <w:trPr>
          <w:trHeight w:val="881"/>
        </w:trPr>
        <w:tc>
          <w:tcPr>
            <w:tcW w:w="5274" w:type="dxa"/>
            <w:shd w:val="clear" w:color="auto" w:fill="F2F2F2"/>
            <w:vAlign w:val="center"/>
          </w:tcPr>
          <w:p w14:paraId="132C3214" w14:textId="77777777" w:rsidR="00A745B0" w:rsidRPr="00A745B0" w:rsidRDefault="00A745B0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lastRenderedPageBreak/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2189F41F" w14:textId="77777777" w:rsidR="00A745B0" w:rsidRPr="00A745B0" w:rsidRDefault="00A745B0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A745B0" w:rsidRPr="00A745B0" w14:paraId="547872F1" w14:textId="77777777" w:rsidTr="00622A6A">
        <w:trPr>
          <w:trHeight w:val="473"/>
        </w:trPr>
        <w:tc>
          <w:tcPr>
            <w:tcW w:w="5274" w:type="dxa"/>
            <w:shd w:val="clear" w:color="auto" w:fill="F2F2F2"/>
            <w:vAlign w:val="center"/>
          </w:tcPr>
          <w:p w14:paraId="409E31F1" w14:textId="77777777" w:rsidR="00A745B0" w:rsidRPr="00A745B0" w:rsidRDefault="00A745B0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Obdobje izvajanja projekta:</w:t>
            </w:r>
          </w:p>
        </w:tc>
        <w:tc>
          <w:tcPr>
            <w:tcW w:w="3969" w:type="dxa"/>
            <w:shd w:val="clear" w:color="auto" w:fill="auto"/>
          </w:tcPr>
          <w:p w14:paraId="0FEEBA94" w14:textId="77777777" w:rsidR="00A745B0" w:rsidRPr="00A745B0" w:rsidRDefault="00A745B0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A745B0" w:rsidRPr="00A745B0" w14:paraId="6D78AAFF" w14:textId="77777777" w:rsidTr="00622A6A">
        <w:trPr>
          <w:trHeight w:val="597"/>
        </w:trPr>
        <w:tc>
          <w:tcPr>
            <w:tcW w:w="5274" w:type="dxa"/>
            <w:shd w:val="clear" w:color="auto" w:fill="F2F2F2"/>
            <w:vAlign w:val="center"/>
          </w:tcPr>
          <w:p w14:paraId="2BDE63B7" w14:textId="676B1DEA" w:rsidR="00A745B0" w:rsidRPr="00A745B0" w:rsidRDefault="00A745B0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Je</w:t>
            </w:r>
            <w:r w:rsidR="00F41C2E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F41C2E" w:rsidRPr="00F41C2E">
              <w:rPr>
                <w:rFonts w:ascii="Arial" w:hAnsi="Arial" w:cs="Arial"/>
                <w:i/>
                <w:sz w:val="18"/>
                <w:szCs w:val="18"/>
                <w:u w:val="single"/>
                <w:lang w:val="sl-SI"/>
              </w:rPr>
              <w:t>kompleksen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informacijski sistem še aktiven?</w:t>
            </w:r>
          </w:p>
        </w:tc>
        <w:tc>
          <w:tcPr>
            <w:tcW w:w="3969" w:type="dxa"/>
            <w:shd w:val="clear" w:color="auto" w:fill="auto"/>
          </w:tcPr>
          <w:p w14:paraId="0DA426FF" w14:textId="77777777" w:rsidR="00A745B0" w:rsidRPr="00A745B0" w:rsidRDefault="00A745B0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DA         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NE</w:t>
            </w:r>
          </w:p>
        </w:tc>
      </w:tr>
      <w:tr w:rsidR="00A745B0" w:rsidRPr="00877E45" w14:paraId="241E888E" w14:textId="77777777" w:rsidTr="00A745B0">
        <w:trPr>
          <w:trHeight w:val="839"/>
        </w:trPr>
        <w:tc>
          <w:tcPr>
            <w:tcW w:w="5274" w:type="dxa"/>
            <w:shd w:val="clear" w:color="auto" w:fill="F2F2F2"/>
            <w:vAlign w:val="center"/>
          </w:tcPr>
          <w:p w14:paraId="4944F8D7" w14:textId="77777777" w:rsidR="00A745B0" w:rsidRPr="00A745B0" w:rsidRDefault="00A745B0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3969" w:type="dxa"/>
            <w:shd w:val="clear" w:color="auto" w:fill="auto"/>
          </w:tcPr>
          <w:p w14:paraId="760B21D9" w14:textId="77777777" w:rsidR="00A745B0" w:rsidRPr="00A745B0" w:rsidRDefault="00A745B0" w:rsidP="00622A6A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Predmetno izjavo je mogoče preveriti pri osebi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na telefonski številki: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 ali elektronskem naslovu: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>.</w:t>
            </w:r>
          </w:p>
        </w:tc>
      </w:tr>
      <w:tr w:rsidR="00A745B0" w:rsidRPr="00877E45" w14:paraId="32FEE2B7" w14:textId="77777777" w:rsidTr="00A745B0">
        <w:trPr>
          <w:trHeight w:val="839"/>
        </w:trPr>
        <w:tc>
          <w:tcPr>
            <w:tcW w:w="9243" w:type="dxa"/>
            <w:gridSpan w:val="2"/>
            <w:shd w:val="clear" w:color="auto" w:fill="auto"/>
            <w:vAlign w:val="center"/>
          </w:tcPr>
          <w:p w14:paraId="2A58FD6C" w14:textId="45879623" w:rsidR="00A745B0" w:rsidRPr="00A745B0" w:rsidRDefault="00A745B0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Delovne izkušnje pri razvoju informacijskega sistema, ki je bil certificiran pri Arhivu RS in je pridobil certifikat za programsko opremo</w:t>
            </w:r>
            <w:r w:rsidRPr="00A745B0">
              <w:rPr>
                <w:rStyle w:val="Sprotnaopomba-sklic"/>
                <w:rFonts w:ascii="Arial" w:hAnsi="Arial" w:cs="Arial"/>
                <w:sz w:val="18"/>
                <w:szCs w:val="18"/>
                <w:lang w:val="sl-SI"/>
              </w:rPr>
              <w:footnoteReference w:id="3"/>
            </w:r>
          </w:p>
        </w:tc>
      </w:tr>
      <w:tr w:rsidR="00A745B0" w:rsidRPr="00A745B0" w14:paraId="2F2E70C7" w14:textId="77777777" w:rsidTr="00A745B0">
        <w:trPr>
          <w:trHeight w:val="530"/>
        </w:trPr>
        <w:tc>
          <w:tcPr>
            <w:tcW w:w="5274" w:type="dxa"/>
            <w:shd w:val="clear" w:color="auto" w:fill="F2F2F2"/>
            <w:vAlign w:val="center"/>
          </w:tcPr>
          <w:p w14:paraId="45CB5349" w14:textId="77777777" w:rsidR="00A745B0" w:rsidRPr="00A745B0" w:rsidRDefault="00A745B0" w:rsidP="00A745B0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  <w:p w14:paraId="47D39467" w14:textId="7037F501" w:rsidR="00A745B0" w:rsidRPr="00A745B0" w:rsidRDefault="00A745B0" w:rsidP="00A745B0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referenčnega projekta:</w:t>
            </w:r>
          </w:p>
        </w:tc>
        <w:tc>
          <w:tcPr>
            <w:tcW w:w="3969" w:type="dxa"/>
            <w:shd w:val="clear" w:color="auto" w:fill="auto"/>
          </w:tcPr>
          <w:p w14:paraId="713097AE" w14:textId="77777777" w:rsidR="00A745B0" w:rsidRPr="00A745B0" w:rsidRDefault="00A745B0" w:rsidP="00A745B0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</w:p>
          <w:p w14:paraId="1AF11E91" w14:textId="76E2ADC0" w:rsidR="00A745B0" w:rsidRPr="00A745B0" w:rsidRDefault="00A745B0" w:rsidP="00A745B0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A745B0" w:rsidRPr="00A745B0" w14:paraId="08DA841E" w14:textId="77777777" w:rsidTr="00A745B0">
        <w:trPr>
          <w:trHeight w:val="370"/>
        </w:trPr>
        <w:tc>
          <w:tcPr>
            <w:tcW w:w="5274" w:type="dxa"/>
            <w:shd w:val="clear" w:color="auto" w:fill="F2F2F2"/>
            <w:vAlign w:val="center"/>
          </w:tcPr>
          <w:p w14:paraId="371ACDE7" w14:textId="6D67782D" w:rsidR="00A745B0" w:rsidRPr="00A745B0" w:rsidRDefault="00A745B0" w:rsidP="00A745B0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2E2C9571" w14:textId="77777777" w:rsidR="00A745B0" w:rsidRPr="00A745B0" w:rsidRDefault="00A745B0" w:rsidP="00A745B0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</w:p>
          <w:p w14:paraId="1A59FA0D" w14:textId="7F6DD548" w:rsidR="00A745B0" w:rsidRPr="00A745B0" w:rsidRDefault="00A745B0" w:rsidP="00A745B0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A745B0" w:rsidRPr="00A745B0" w14:paraId="1D103E59" w14:textId="77777777" w:rsidTr="00A745B0">
        <w:trPr>
          <w:trHeight w:val="590"/>
        </w:trPr>
        <w:tc>
          <w:tcPr>
            <w:tcW w:w="5274" w:type="dxa"/>
            <w:shd w:val="clear" w:color="auto" w:fill="F2F2F2"/>
            <w:vAlign w:val="center"/>
          </w:tcPr>
          <w:p w14:paraId="32C83CD6" w14:textId="339C2511" w:rsidR="00A745B0" w:rsidRPr="00A745B0" w:rsidRDefault="00A745B0" w:rsidP="00A745B0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0846C509" w14:textId="77777777" w:rsidR="00A745B0" w:rsidRPr="00A745B0" w:rsidRDefault="00A745B0" w:rsidP="00A745B0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</w:p>
          <w:p w14:paraId="46D2B901" w14:textId="1E01A52A" w:rsidR="00A745B0" w:rsidRPr="00A745B0" w:rsidRDefault="00A745B0" w:rsidP="00A745B0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A745B0" w:rsidRPr="00A745B0" w14:paraId="0A8348CF" w14:textId="77777777" w:rsidTr="00A745B0">
        <w:trPr>
          <w:trHeight w:val="556"/>
        </w:trPr>
        <w:tc>
          <w:tcPr>
            <w:tcW w:w="5274" w:type="dxa"/>
            <w:shd w:val="clear" w:color="auto" w:fill="F2F2F2"/>
            <w:vAlign w:val="center"/>
          </w:tcPr>
          <w:p w14:paraId="6D491E5A" w14:textId="402A0D41" w:rsidR="00A745B0" w:rsidRPr="00A745B0" w:rsidRDefault="00A745B0" w:rsidP="00A745B0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certificiranja informacijskega sistema pri Arhivu RS:</w:t>
            </w:r>
          </w:p>
        </w:tc>
        <w:tc>
          <w:tcPr>
            <w:tcW w:w="3969" w:type="dxa"/>
            <w:shd w:val="clear" w:color="auto" w:fill="auto"/>
          </w:tcPr>
          <w:p w14:paraId="284B5E04" w14:textId="77777777" w:rsidR="00A745B0" w:rsidRPr="00A745B0" w:rsidRDefault="00A745B0" w:rsidP="00A745B0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</w:p>
          <w:p w14:paraId="291E4D2C" w14:textId="6E628C67" w:rsidR="00A745B0" w:rsidRPr="00A745B0" w:rsidRDefault="00A745B0" w:rsidP="00A745B0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A745B0" w:rsidRPr="00A745B0" w14:paraId="648826D2" w14:textId="77777777" w:rsidTr="00A745B0">
        <w:trPr>
          <w:trHeight w:val="266"/>
        </w:trPr>
        <w:tc>
          <w:tcPr>
            <w:tcW w:w="5274" w:type="dxa"/>
            <w:shd w:val="clear" w:color="auto" w:fill="F2F2F2"/>
            <w:vAlign w:val="center"/>
          </w:tcPr>
          <w:p w14:paraId="4CC5EDAA" w14:textId="55B13A29" w:rsidR="00A745B0" w:rsidRPr="00A745B0" w:rsidRDefault="00A745B0" w:rsidP="00A745B0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Številka sklepa o certificiranju:</w:t>
            </w:r>
          </w:p>
        </w:tc>
        <w:tc>
          <w:tcPr>
            <w:tcW w:w="3969" w:type="dxa"/>
            <w:shd w:val="clear" w:color="auto" w:fill="auto"/>
          </w:tcPr>
          <w:p w14:paraId="0B1122B8" w14:textId="77777777" w:rsidR="00A745B0" w:rsidRPr="00A745B0" w:rsidRDefault="00A745B0" w:rsidP="00A745B0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603B786F" w14:textId="2B6DAEEF" w:rsidR="00A745B0" w:rsidRPr="00A745B0" w:rsidRDefault="00A745B0" w:rsidP="00A745B0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A745B0" w:rsidRPr="00A745B0" w14:paraId="28288B98" w14:textId="77777777" w:rsidTr="0093724F">
        <w:trPr>
          <w:trHeight w:val="344"/>
        </w:trPr>
        <w:tc>
          <w:tcPr>
            <w:tcW w:w="5274" w:type="dxa"/>
            <w:shd w:val="clear" w:color="auto" w:fill="F2F2F2"/>
            <w:vAlign w:val="center"/>
          </w:tcPr>
          <w:p w14:paraId="686E72E8" w14:textId="29DCC23E" w:rsidR="00A745B0" w:rsidRPr="00A745B0" w:rsidRDefault="00A745B0" w:rsidP="00A745B0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veljavnosti certifikata:</w:t>
            </w:r>
          </w:p>
        </w:tc>
        <w:tc>
          <w:tcPr>
            <w:tcW w:w="3969" w:type="dxa"/>
            <w:shd w:val="clear" w:color="auto" w:fill="auto"/>
          </w:tcPr>
          <w:p w14:paraId="15149FF0" w14:textId="77777777" w:rsidR="00A745B0" w:rsidRPr="00A745B0" w:rsidRDefault="00A745B0" w:rsidP="00A745B0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703B25DD" w14:textId="534884BE" w:rsidR="00A745B0" w:rsidRPr="00A745B0" w:rsidRDefault="00A745B0" w:rsidP="00A745B0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93724F" w:rsidRPr="00A745B0" w14:paraId="75595585" w14:textId="77777777" w:rsidTr="00622A6A">
        <w:trPr>
          <w:trHeight w:val="344"/>
        </w:trPr>
        <w:tc>
          <w:tcPr>
            <w:tcW w:w="9243" w:type="dxa"/>
            <w:gridSpan w:val="2"/>
            <w:shd w:val="clear" w:color="auto" w:fill="F2F2F2"/>
            <w:vAlign w:val="center"/>
          </w:tcPr>
          <w:p w14:paraId="49344574" w14:textId="055C1D93" w:rsidR="0093724F" w:rsidRPr="00A745B0" w:rsidRDefault="0093724F" w:rsidP="0093724F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PRIDOBLJEN CERTIFIKAT – ZA MERILO:</w:t>
            </w:r>
          </w:p>
        </w:tc>
      </w:tr>
      <w:tr w:rsidR="003C0492" w:rsidRPr="00A745B0" w14:paraId="453DC380" w14:textId="77777777" w:rsidTr="0093724F">
        <w:trPr>
          <w:trHeight w:val="344"/>
        </w:trPr>
        <w:tc>
          <w:tcPr>
            <w:tcW w:w="5274" w:type="dxa"/>
            <w:shd w:val="clear" w:color="auto" w:fill="F2F2F2"/>
            <w:vAlign w:val="center"/>
          </w:tcPr>
          <w:p w14:paraId="64B911C9" w14:textId="39D76298" w:rsidR="003C0492" w:rsidRPr="00A745B0" w:rsidRDefault="003C0492" w:rsidP="003C0492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certifikata:</w:t>
            </w:r>
          </w:p>
        </w:tc>
        <w:tc>
          <w:tcPr>
            <w:tcW w:w="3969" w:type="dxa"/>
            <w:shd w:val="clear" w:color="auto" w:fill="auto"/>
          </w:tcPr>
          <w:p w14:paraId="2AEC45C8" w14:textId="16EE25B5" w:rsidR="003C0492" w:rsidRPr="00A745B0" w:rsidRDefault="003C0492" w:rsidP="003C0492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C0492" w:rsidRPr="00A745B0" w14:paraId="5031AAEC" w14:textId="77777777" w:rsidTr="0093724F">
        <w:trPr>
          <w:trHeight w:val="344"/>
        </w:trPr>
        <w:tc>
          <w:tcPr>
            <w:tcW w:w="5274" w:type="dxa"/>
            <w:shd w:val="clear" w:color="auto" w:fill="F2F2F2"/>
            <w:vAlign w:val="center"/>
          </w:tcPr>
          <w:p w14:paraId="75A67581" w14:textId="492944FB" w:rsidR="003C0492" w:rsidRPr="00A745B0" w:rsidRDefault="003C0492" w:rsidP="003C0492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pridobitve certifikata:</w:t>
            </w:r>
          </w:p>
        </w:tc>
        <w:tc>
          <w:tcPr>
            <w:tcW w:w="3969" w:type="dxa"/>
            <w:shd w:val="clear" w:color="auto" w:fill="auto"/>
          </w:tcPr>
          <w:p w14:paraId="0DF6CD61" w14:textId="4F481BD0" w:rsidR="003C0492" w:rsidRPr="00A745B0" w:rsidRDefault="003C0492" w:rsidP="003C0492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C0492" w:rsidRPr="00A745B0" w14:paraId="5CAFF0E5" w14:textId="77777777" w:rsidTr="00A745B0">
        <w:trPr>
          <w:trHeight w:val="344"/>
        </w:trPr>
        <w:tc>
          <w:tcPr>
            <w:tcW w:w="5274" w:type="dxa"/>
            <w:shd w:val="clear" w:color="auto" w:fill="F2F2F2"/>
            <w:vAlign w:val="center"/>
          </w:tcPr>
          <w:p w14:paraId="3C04A2FA" w14:textId="1C5FD11B" w:rsidR="003C0492" w:rsidRPr="00A745B0" w:rsidRDefault="003C0492" w:rsidP="003C0492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veljavnosti certifikata: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18ED24F8" w14:textId="22E5CAC8" w:rsidR="003C0492" w:rsidRPr="00A745B0" w:rsidRDefault="003C0492" w:rsidP="003C0492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7EE16F78" w14:textId="297E4D00" w:rsidR="00EC6946" w:rsidRPr="00A745B0" w:rsidRDefault="00EC6946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p w14:paraId="6D5CBCF5" w14:textId="19C9F98B" w:rsidR="00EC6946" w:rsidRPr="00A745B0" w:rsidRDefault="00EC6946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3969"/>
      </w:tblGrid>
      <w:tr w:rsidR="003C0492" w:rsidRPr="00A745B0" w14:paraId="1864999B" w14:textId="77777777" w:rsidTr="00622A6A">
        <w:tc>
          <w:tcPr>
            <w:tcW w:w="5274" w:type="dxa"/>
            <w:shd w:val="clear" w:color="auto" w:fill="F2F2F2"/>
            <w:vAlign w:val="center"/>
          </w:tcPr>
          <w:p w14:paraId="06185774" w14:textId="77777777" w:rsidR="003C0492" w:rsidRPr="00A745B0" w:rsidRDefault="003C0492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projektu:</w:t>
            </w:r>
          </w:p>
        </w:tc>
        <w:tc>
          <w:tcPr>
            <w:tcW w:w="3969" w:type="dxa"/>
            <w:shd w:val="clear" w:color="auto" w:fill="auto"/>
          </w:tcPr>
          <w:p w14:paraId="6EDFBD0D" w14:textId="42008CF7" w:rsidR="003C0492" w:rsidRPr="003C0492" w:rsidRDefault="003C0492" w:rsidP="003C0492">
            <w:pPr>
              <w:pStyle w:val="Odstavekseznama"/>
              <w:numPr>
                <w:ilvl w:val="0"/>
                <w:numId w:val="20"/>
              </w:numPr>
              <w:spacing w:before="12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3C0492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ANALITIK</w:t>
            </w:r>
          </w:p>
        </w:tc>
      </w:tr>
      <w:tr w:rsidR="003C0492" w:rsidRPr="00A745B0" w14:paraId="240EB8F2" w14:textId="77777777" w:rsidTr="00622A6A">
        <w:tc>
          <w:tcPr>
            <w:tcW w:w="5274" w:type="dxa"/>
            <w:shd w:val="clear" w:color="auto" w:fill="F2F2F2"/>
            <w:vAlign w:val="center"/>
          </w:tcPr>
          <w:p w14:paraId="666588C7" w14:textId="77777777" w:rsidR="003C0492" w:rsidRPr="00A745B0" w:rsidRDefault="003C0492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Ime in priimek kadra:</w:t>
            </w:r>
          </w:p>
        </w:tc>
        <w:tc>
          <w:tcPr>
            <w:tcW w:w="3969" w:type="dxa"/>
            <w:shd w:val="clear" w:color="auto" w:fill="auto"/>
          </w:tcPr>
          <w:p w14:paraId="603D2058" w14:textId="77777777" w:rsidR="003C0492" w:rsidRPr="00A745B0" w:rsidRDefault="003C0492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 xml:space="preserve">    </w:t>
            </w:r>
          </w:p>
        </w:tc>
      </w:tr>
      <w:tr w:rsidR="003C0492" w:rsidRPr="00A23D29" w14:paraId="1E696EDB" w14:textId="77777777" w:rsidTr="00622A6A">
        <w:tc>
          <w:tcPr>
            <w:tcW w:w="5274" w:type="dxa"/>
            <w:shd w:val="clear" w:color="auto" w:fill="F2F2F2"/>
            <w:vAlign w:val="center"/>
          </w:tcPr>
          <w:p w14:paraId="63D9E1BF" w14:textId="77777777" w:rsidR="003C0492" w:rsidRPr="00A745B0" w:rsidRDefault="003C0492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Podlaga za sodelovanje s ponudnikom:</w:t>
            </w:r>
          </w:p>
        </w:tc>
        <w:tc>
          <w:tcPr>
            <w:tcW w:w="3969" w:type="dxa"/>
            <w:shd w:val="clear" w:color="auto" w:fill="auto"/>
          </w:tcPr>
          <w:p w14:paraId="38B64151" w14:textId="77777777" w:rsidR="003C0492" w:rsidRPr="00A745B0" w:rsidRDefault="003C0492" w:rsidP="00622A6A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zaposlitvi</w:t>
            </w:r>
          </w:p>
          <w:p w14:paraId="42F48D9A" w14:textId="77777777" w:rsidR="003C0492" w:rsidRPr="00A745B0" w:rsidRDefault="003C0492" w:rsidP="00622A6A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poslovnem sodelovanju</w:t>
            </w:r>
          </w:p>
          <w:p w14:paraId="3AE92A3B" w14:textId="77777777" w:rsidR="003C0492" w:rsidRPr="00A745B0" w:rsidRDefault="003C0492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Avtorska pogodba</w:t>
            </w:r>
          </w:p>
          <w:p w14:paraId="1E05F8BF" w14:textId="77777777" w:rsidR="003C0492" w:rsidRPr="00A745B0" w:rsidRDefault="003C0492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roofErr w:type="spellStart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Podjemna</w:t>
            </w:r>
            <w:proofErr w:type="spellEnd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pogodba</w:t>
            </w:r>
          </w:p>
          <w:p w14:paraId="66246CA9" w14:textId="77777777" w:rsidR="003C0492" w:rsidRPr="00A745B0" w:rsidRDefault="003C0492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Drugo: ____________________</w:t>
            </w:r>
          </w:p>
        </w:tc>
      </w:tr>
      <w:tr w:rsidR="003C0492" w:rsidRPr="00A745B0" w14:paraId="07AE7EC9" w14:textId="77777777" w:rsidTr="00622A6A">
        <w:tc>
          <w:tcPr>
            <w:tcW w:w="9243" w:type="dxa"/>
            <w:gridSpan w:val="2"/>
            <w:shd w:val="clear" w:color="auto" w:fill="F2F2F2"/>
            <w:vAlign w:val="center"/>
          </w:tcPr>
          <w:p w14:paraId="4DCE8AC5" w14:textId="77777777" w:rsidR="003C0492" w:rsidRPr="00A745B0" w:rsidRDefault="003C0492" w:rsidP="00622A6A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POGOJI ZA SODELOVANJE:</w:t>
            </w:r>
          </w:p>
        </w:tc>
      </w:tr>
      <w:tr w:rsidR="003C0492" w:rsidRPr="00A745B0" w14:paraId="54DF5AB0" w14:textId="77777777" w:rsidTr="00622A6A">
        <w:tc>
          <w:tcPr>
            <w:tcW w:w="5274" w:type="dxa"/>
            <w:shd w:val="clear" w:color="auto" w:fill="F2F2F2"/>
            <w:vAlign w:val="center"/>
          </w:tcPr>
          <w:p w14:paraId="4C42A8FB" w14:textId="77777777" w:rsidR="003C0492" w:rsidRPr="00A745B0" w:rsidRDefault="003C0492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Delovne izkušnje pri zajemu in analizi uporabniških zahtev:</w:t>
            </w:r>
          </w:p>
        </w:tc>
        <w:tc>
          <w:tcPr>
            <w:tcW w:w="3969" w:type="dxa"/>
            <w:shd w:val="clear" w:color="auto" w:fill="auto"/>
          </w:tcPr>
          <w:p w14:paraId="3459755C" w14:textId="77777777" w:rsidR="003C0492" w:rsidRPr="00A745B0" w:rsidRDefault="003C0492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5 let:</w:t>
            </w:r>
          </w:p>
          <w:p w14:paraId="66F80B88" w14:textId="77777777" w:rsidR="003C0492" w:rsidRPr="00A745B0" w:rsidRDefault="003C0492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lastRenderedPageBreak/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DA         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NE</w:t>
            </w:r>
          </w:p>
        </w:tc>
      </w:tr>
      <w:tr w:rsidR="003C0492" w:rsidRPr="00A745B0" w14:paraId="6E0B3EA0" w14:textId="77777777" w:rsidTr="00622A6A">
        <w:tc>
          <w:tcPr>
            <w:tcW w:w="5274" w:type="dxa"/>
            <w:shd w:val="clear" w:color="auto" w:fill="F2F2F2"/>
          </w:tcPr>
          <w:p w14:paraId="17A6FC90" w14:textId="77777777" w:rsidR="003C0492" w:rsidRPr="00A745B0" w:rsidRDefault="003C0492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lastRenderedPageBreak/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7C33E5FE" w14:textId="77777777" w:rsidR="003C0492" w:rsidRPr="00A745B0" w:rsidRDefault="003C0492" w:rsidP="00622A6A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</w:p>
        </w:tc>
      </w:tr>
      <w:tr w:rsidR="003C0492" w:rsidRPr="00A745B0" w14:paraId="47886414" w14:textId="77777777" w:rsidTr="00622A6A">
        <w:tc>
          <w:tcPr>
            <w:tcW w:w="5274" w:type="dxa"/>
            <w:shd w:val="clear" w:color="auto" w:fill="F2F2F2"/>
            <w:vAlign w:val="center"/>
          </w:tcPr>
          <w:p w14:paraId="406E7BFB" w14:textId="77777777" w:rsidR="003C0492" w:rsidRPr="00A745B0" w:rsidRDefault="003C0492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69972FC3" w14:textId="77777777" w:rsidR="003C0492" w:rsidRPr="00A745B0" w:rsidRDefault="003C0492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Ime in priimek: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68103509" w14:textId="77777777" w:rsidR="003C0492" w:rsidRPr="00A745B0" w:rsidRDefault="003C0492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Telefonska številka: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50CF9B5F" w14:textId="77777777" w:rsidR="003C0492" w:rsidRPr="00A745B0" w:rsidRDefault="003C0492" w:rsidP="00622A6A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Elektronski naslov: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</w:p>
        </w:tc>
      </w:tr>
      <w:tr w:rsidR="003C0492" w:rsidRPr="00A745B0" w14:paraId="40388A66" w14:textId="77777777" w:rsidTr="00622A6A">
        <w:tc>
          <w:tcPr>
            <w:tcW w:w="9243" w:type="dxa"/>
            <w:gridSpan w:val="2"/>
            <w:shd w:val="clear" w:color="auto" w:fill="FFFFFF" w:themeFill="background1"/>
            <w:vAlign w:val="center"/>
          </w:tcPr>
          <w:p w14:paraId="56742191" w14:textId="77777777" w:rsidR="003C0492" w:rsidRPr="00A745B0" w:rsidRDefault="003C0492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>Referenčni projekt</w:t>
            </w:r>
          </w:p>
        </w:tc>
      </w:tr>
      <w:tr w:rsidR="003C0492" w:rsidRPr="00A745B0" w14:paraId="6A5CC818" w14:textId="77777777" w:rsidTr="00622A6A">
        <w:tc>
          <w:tcPr>
            <w:tcW w:w="5274" w:type="dxa"/>
            <w:shd w:val="clear" w:color="auto" w:fill="F2F2F2"/>
            <w:vAlign w:val="center"/>
          </w:tcPr>
          <w:p w14:paraId="542232E9" w14:textId="77777777" w:rsidR="003C0492" w:rsidRPr="00A745B0" w:rsidRDefault="003C0492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  <w:p w14:paraId="3F07F5E7" w14:textId="77777777" w:rsidR="003C0492" w:rsidRPr="00A745B0" w:rsidRDefault="003C0492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referenčnega projekta:</w:t>
            </w:r>
          </w:p>
          <w:p w14:paraId="2F716FEB" w14:textId="77777777" w:rsidR="003C0492" w:rsidRPr="00A745B0" w:rsidRDefault="003C0492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2DDF4B69" w14:textId="77777777" w:rsidR="003C0492" w:rsidRPr="00A745B0" w:rsidRDefault="003C0492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C0492" w:rsidRPr="00A745B0" w14:paraId="14D061A6" w14:textId="77777777" w:rsidTr="00622A6A">
        <w:tc>
          <w:tcPr>
            <w:tcW w:w="5274" w:type="dxa"/>
            <w:shd w:val="clear" w:color="auto" w:fill="F2F2F2"/>
            <w:vAlign w:val="center"/>
          </w:tcPr>
          <w:p w14:paraId="04752F77" w14:textId="77777777" w:rsidR="003C0492" w:rsidRPr="00A745B0" w:rsidRDefault="003C0492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1EAAAD8B" w14:textId="77777777" w:rsidR="003C0492" w:rsidRPr="00A745B0" w:rsidRDefault="003C0492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C0492" w:rsidRPr="00A745B0" w14:paraId="40EB7A4A" w14:textId="77777777" w:rsidTr="00622A6A">
        <w:trPr>
          <w:trHeight w:val="570"/>
        </w:trPr>
        <w:tc>
          <w:tcPr>
            <w:tcW w:w="5274" w:type="dxa"/>
            <w:shd w:val="clear" w:color="auto" w:fill="F2F2F2"/>
            <w:vAlign w:val="center"/>
          </w:tcPr>
          <w:p w14:paraId="193EE0F8" w14:textId="77777777" w:rsidR="003C0492" w:rsidRPr="00A745B0" w:rsidRDefault="003C0492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1C493E65" w14:textId="77777777" w:rsidR="003C0492" w:rsidRPr="00A745B0" w:rsidRDefault="003C0492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C0492" w:rsidRPr="00A745B0" w14:paraId="240E91F4" w14:textId="77777777" w:rsidTr="00622A6A">
        <w:trPr>
          <w:trHeight w:val="881"/>
        </w:trPr>
        <w:tc>
          <w:tcPr>
            <w:tcW w:w="5274" w:type="dxa"/>
            <w:shd w:val="clear" w:color="auto" w:fill="F2F2F2"/>
            <w:vAlign w:val="center"/>
          </w:tcPr>
          <w:p w14:paraId="24BF3B4E" w14:textId="77777777" w:rsidR="003C0492" w:rsidRPr="00A745B0" w:rsidRDefault="003C0492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5752F1AE" w14:textId="77777777" w:rsidR="003C0492" w:rsidRPr="00A745B0" w:rsidRDefault="003C0492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C0492" w:rsidRPr="00A745B0" w14:paraId="2A9EB68A" w14:textId="77777777" w:rsidTr="00622A6A">
        <w:trPr>
          <w:trHeight w:val="473"/>
        </w:trPr>
        <w:tc>
          <w:tcPr>
            <w:tcW w:w="5274" w:type="dxa"/>
            <w:shd w:val="clear" w:color="auto" w:fill="F2F2F2"/>
            <w:vAlign w:val="center"/>
          </w:tcPr>
          <w:p w14:paraId="5E020D23" w14:textId="77777777" w:rsidR="003C0492" w:rsidRPr="00A745B0" w:rsidRDefault="003C0492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Obdobje izvajanja projekta:</w:t>
            </w:r>
          </w:p>
        </w:tc>
        <w:tc>
          <w:tcPr>
            <w:tcW w:w="3969" w:type="dxa"/>
            <w:shd w:val="clear" w:color="auto" w:fill="auto"/>
          </w:tcPr>
          <w:p w14:paraId="0FBEED35" w14:textId="77777777" w:rsidR="003C0492" w:rsidRPr="00A745B0" w:rsidRDefault="003C0492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C0492" w:rsidRPr="00A745B0" w14:paraId="1803F4CA" w14:textId="77777777" w:rsidTr="00622A6A">
        <w:trPr>
          <w:trHeight w:val="597"/>
        </w:trPr>
        <w:tc>
          <w:tcPr>
            <w:tcW w:w="5274" w:type="dxa"/>
            <w:shd w:val="clear" w:color="auto" w:fill="F2F2F2"/>
            <w:vAlign w:val="center"/>
          </w:tcPr>
          <w:p w14:paraId="25CD8D06" w14:textId="72CDC506" w:rsidR="003C0492" w:rsidRPr="00A745B0" w:rsidRDefault="003C0492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Je </w:t>
            </w:r>
            <w:r w:rsidR="00F41C2E" w:rsidRPr="00F41C2E">
              <w:rPr>
                <w:rFonts w:ascii="Arial" w:hAnsi="Arial" w:cs="Arial"/>
                <w:i/>
                <w:sz w:val="18"/>
                <w:szCs w:val="18"/>
                <w:u w:val="single"/>
                <w:lang w:val="sl-SI"/>
              </w:rPr>
              <w:t>kompleksen</w:t>
            </w:r>
            <w:r w:rsidR="00F41C2E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informacijski sistem še aktiven?</w:t>
            </w:r>
          </w:p>
        </w:tc>
        <w:tc>
          <w:tcPr>
            <w:tcW w:w="3969" w:type="dxa"/>
            <w:shd w:val="clear" w:color="auto" w:fill="auto"/>
          </w:tcPr>
          <w:p w14:paraId="59A7DE31" w14:textId="77777777" w:rsidR="003C0492" w:rsidRPr="00A745B0" w:rsidRDefault="003C0492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DA         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NE</w:t>
            </w:r>
          </w:p>
        </w:tc>
      </w:tr>
      <w:tr w:rsidR="003C0492" w:rsidRPr="00877E45" w14:paraId="3DDA70D4" w14:textId="77777777" w:rsidTr="00622A6A">
        <w:trPr>
          <w:trHeight w:val="839"/>
        </w:trPr>
        <w:tc>
          <w:tcPr>
            <w:tcW w:w="5274" w:type="dxa"/>
            <w:shd w:val="clear" w:color="auto" w:fill="F2F2F2"/>
            <w:vAlign w:val="center"/>
          </w:tcPr>
          <w:p w14:paraId="6AD2ADF1" w14:textId="77777777" w:rsidR="003C0492" w:rsidRPr="00A745B0" w:rsidRDefault="003C0492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3969" w:type="dxa"/>
            <w:shd w:val="clear" w:color="auto" w:fill="auto"/>
          </w:tcPr>
          <w:p w14:paraId="2F67D81C" w14:textId="77777777" w:rsidR="003C0492" w:rsidRPr="00A745B0" w:rsidRDefault="003C0492" w:rsidP="00622A6A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Predmetno izjavo je mogoče preveriti pri osebi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na telefonski številki: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 ali elektronskem naslovu: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>.</w:t>
            </w:r>
          </w:p>
        </w:tc>
      </w:tr>
      <w:tr w:rsidR="003C0492" w:rsidRPr="00877E45" w14:paraId="00AF8639" w14:textId="77777777" w:rsidTr="00622A6A">
        <w:trPr>
          <w:trHeight w:val="839"/>
        </w:trPr>
        <w:tc>
          <w:tcPr>
            <w:tcW w:w="9243" w:type="dxa"/>
            <w:gridSpan w:val="2"/>
            <w:shd w:val="clear" w:color="auto" w:fill="auto"/>
            <w:vAlign w:val="center"/>
          </w:tcPr>
          <w:p w14:paraId="002759E0" w14:textId="77777777" w:rsidR="003C0492" w:rsidRPr="00A745B0" w:rsidRDefault="003C0492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Delovne izkušnje pri razvoju informacijskega sistema, ki je bil certificiran pri Arhivu RS in je pridobil certifikat za programsko opremo</w:t>
            </w:r>
            <w:r w:rsidRPr="00A745B0">
              <w:rPr>
                <w:rStyle w:val="Sprotnaopomba-sklic"/>
                <w:rFonts w:ascii="Arial" w:hAnsi="Arial" w:cs="Arial"/>
                <w:sz w:val="18"/>
                <w:szCs w:val="18"/>
                <w:lang w:val="sl-SI"/>
              </w:rPr>
              <w:footnoteReference w:id="4"/>
            </w:r>
          </w:p>
        </w:tc>
      </w:tr>
      <w:tr w:rsidR="003C0492" w:rsidRPr="00A745B0" w14:paraId="215EF1D5" w14:textId="77777777" w:rsidTr="00622A6A">
        <w:trPr>
          <w:trHeight w:val="530"/>
        </w:trPr>
        <w:tc>
          <w:tcPr>
            <w:tcW w:w="5274" w:type="dxa"/>
            <w:shd w:val="clear" w:color="auto" w:fill="F2F2F2"/>
            <w:vAlign w:val="center"/>
          </w:tcPr>
          <w:p w14:paraId="68BCF3C0" w14:textId="77777777" w:rsidR="003C0492" w:rsidRPr="00A745B0" w:rsidRDefault="003C0492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  <w:p w14:paraId="33DFFA0F" w14:textId="77777777" w:rsidR="003C0492" w:rsidRPr="00A745B0" w:rsidRDefault="003C0492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referenčnega projekta:</w:t>
            </w:r>
          </w:p>
        </w:tc>
        <w:tc>
          <w:tcPr>
            <w:tcW w:w="3969" w:type="dxa"/>
            <w:shd w:val="clear" w:color="auto" w:fill="auto"/>
          </w:tcPr>
          <w:p w14:paraId="3288E06D" w14:textId="77777777" w:rsidR="003C0492" w:rsidRPr="00A745B0" w:rsidRDefault="003C0492" w:rsidP="00622A6A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</w:p>
          <w:p w14:paraId="48167A4F" w14:textId="77777777" w:rsidR="003C0492" w:rsidRPr="00A745B0" w:rsidRDefault="003C0492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C0492" w:rsidRPr="00A745B0" w14:paraId="590F4C13" w14:textId="77777777" w:rsidTr="00622A6A">
        <w:trPr>
          <w:trHeight w:val="370"/>
        </w:trPr>
        <w:tc>
          <w:tcPr>
            <w:tcW w:w="5274" w:type="dxa"/>
            <w:shd w:val="clear" w:color="auto" w:fill="F2F2F2"/>
            <w:vAlign w:val="center"/>
          </w:tcPr>
          <w:p w14:paraId="527036A5" w14:textId="77777777" w:rsidR="003C0492" w:rsidRPr="00A745B0" w:rsidRDefault="003C0492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35ED2F9C" w14:textId="77777777" w:rsidR="003C0492" w:rsidRPr="00A745B0" w:rsidRDefault="003C0492" w:rsidP="00622A6A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</w:p>
          <w:p w14:paraId="67483B14" w14:textId="77777777" w:rsidR="003C0492" w:rsidRPr="00A745B0" w:rsidRDefault="003C0492" w:rsidP="00622A6A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C0492" w:rsidRPr="00A745B0" w14:paraId="73FDA04B" w14:textId="77777777" w:rsidTr="00622A6A">
        <w:trPr>
          <w:trHeight w:val="590"/>
        </w:trPr>
        <w:tc>
          <w:tcPr>
            <w:tcW w:w="5274" w:type="dxa"/>
            <w:shd w:val="clear" w:color="auto" w:fill="F2F2F2"/>
            <w:vAlign w:val="center"/>
          </w:tcPr>
          <w:p w14:paraId="3AE65EA0" w14:textId="77777777" w:rsidR="003C0492" w:rsidRPr="00A745B0" w:rsidRDefault="003C0492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32C90548" w14:textId="77777777" w:rsidR="003C0492" w:rsidRPr="00A745B0" w:rsidRDefault="003C0492" w:rsidP="00622A6A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</w:p>
          <w:p w14:paraId="64DC56DF" w14:textId="77777777" w:rsidR="003C0492" w:rsidRPr="00A745B0" w:rsidRDefault="003C0492" w:rsidP="00622A6A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C0492" w:rsidRPr="00A745B0" w14:paraId="2562E295" w14:textId="77777777" w:rsidTr="00622A6A">
        <w:trPr>
          <w:trHeight w:val="556"/>
        </w:trPr>
        <w:tc>
          <w:tcPr>
            <w:tcW w:w="5274" w:type="dxa"/>
            <w:shd w:val="clear" w:color="auto" w:fill="F2F2F2"/>
            <w:vAlign w:val="center"/>
          </w:tcPr>
          <w:p w14:paraId="63FB640A" w14:textId="77777777" w:rsidR="003C0492" w:rsidRPr="00A745B0" w:rsidRDefault="003C0492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certificiranja informacijskega sistema pri Arhivu RS:</w:t>
            </w:r>
          </w:p>
        </w:tc>
        <w:tc>
          <w:tcPr>
            <w:tcW w:w="3969" w:type="dxa"/>
            <w:shd w:val="clear" w:color="auto" w:fill="auto"/>
          </w:tcPr>
          <w:p w14:paraId="3E39CB25" w14:textId="77777777" w:rsidR="003C0492" w:rsidRPr="00A745B0" w:rsidRDefault="003C0492" w:rsidP="00622A6A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</w:p>
          <w:p w14:paraId="4A33196A" w14:textId="77777777" w:rsidR="003C0492" w:rsidRPr="00A745B0" w:rsidRDefault="003C0492" w:rsidP="00622A6A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C0492" w:rsidRPr="00A745B0" w14:paraId="0C5D863B" w14:textId="77777777" w:rsidTr="00622A6A">
        <w:trPr>
          <w:trHeight w:val="266"/>
        </w:trPr>
        <w:tc>
          <w:tcPr>
            <w:tcW w:w="5274" w:type="dxa"/>
            <w:shd w:val="clear" w:color="auto" w:fill="F2F2F2"/>
            <w:vAlign w:val="center"/>
          </w:tcPr>
          <w:p w14:paraId="5D9B3742" w14:textId="77777777" w:rsidR="003C0492" w:rsidRPr="00A745B0" w:rsidRDefault="003C0492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Številka sklepa o certificiranju:</w:t>
            </w:r>
          </w:p>
        </w:tc>
        <w:tc>
          <w:tcPr>
            <w:tcW w:w="3969" w:type="dxa"/>
            <w:shd w:val="clear" w:color="auto" w:fill="auto"/>
          </w:tcPr>
          <w:p w14:paraId="26A3C39B" w14:textId="77777777" w:rsidR="003C0492" w:rsidRPr="00A745B0" w:rsidRDefault="003C0492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7393E8F9" w14:textId="77777777" w:rsidR="003C0492" w:rsidRPr="00A745B0" w:rsidRDefault="003C0492" w:rsidP="00622A6A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C0492" w:rsidRPr="00A745B0" w14:paraId="47874B1A" w14:textId="77777777" w:rsidTr="00622A6A">
        <w:trPr>
          <w:trHeight w:val="344"/>
        </w:trPr>
        <w:tc>
          <w:tcPr>
            <w:tcW w:w="5274" w:type="dxa"/>
            <w:shd w:val="clear" w:color="auto" w:fill="F2F2F2"/>
            <w:vAlign w:val="center"/>
          </w:tcPr>
          <w:p w14:paraId="7AF33CF4" w14:textId="77777777" w:rsidR="003C0492" w:rsidRPr="00A745B0" w:rsidRDefault="003C0492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veljavnosti certifikata:</w:t>
            </w:r>
          </w:p>
        </w:tc>
        <w:tc>
          <w:tcPr>
            <w:tcW w:w="3969" w:type="dxa"/>
            <w:shd w:val="clear" w:color="auto" w:fill="auto"/>
          </w:tcPr>
          <w:p w14:paraId="60764D55" w14:textId="77777777" w:rsidR="003C0492" w:rsidRPr="00A745B0" w:rsidRDefault="003C0492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358196E9" w14:textId="77777777" w:rsidR="003C0492" w:rsidRPr="00A745B0" w:rsidRDefault="003C0492" w:rsidP="00622A6A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C0492" w:rsidRPr="00A745B0" w14:paraId="6B42DDA8" w14:textId="77777777" w:rsidTr="00622A6A">
        <w:trPr>
          <w:trHeight w:val="344"/>
        </w:trPr>
        <w:tc>
          <w:tcPr>
            <w:tcW w:w="9243" w:type="dxa"/>
            <w:gridSpan w:val="2"/>
            <w:shd w:val="clear" w:color="auto" w:fill="F2F2F2"/>
            <w:vAlign w:val="center"/>
          </w:tcPr>
          <w:p w14:paraId="2C58F1D9" w14:textId="77777777" w:rsidR="003C0492" w:rsidRPr="00A745B0" w:rsidRDefault="003C0492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PRIDOBLJEN CERTIFIKAT – ZA MERILO:</w:t>
            </w:r>
          </w:p>
        </w:tc>
      </w:tr>
      <w:tr w:rsidR="003C0492" w:rsidRPr="00A745B0" w14:paraId="1CA27FFE" w14:textId="77777777" w:rsidTr="00622A6A">
        <w:trPr>
          <w:trHeight w:val="344"/>
        </w:trPr>
        <w:tc>
          <w:tcPr>
            <w:tcW w:w="5274" w:type="dxa"/>
            <w:shd w:val="clear" w:color="auto" w:fill="F2F2F2"/>
            <w:vAlign w:val="center"/>
          </w:tcPr>
          <w:p w14:paraId="7F3E6F56" w14:textId="77777777" w:rsidR="003C0492" w:rsidRPr="00A745B0" w:rsidRDefault="003C0492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certifikata:</w:t>
            </w:r>
          </w:p>
        </w:tc>
        <w:tc>
          <w:tcPr>
            <w:tcW w:w="3969" w:type="dxa"/>
            <w:shd w:val="clear" w:color="auto" w:fill="auto"/>
          </w:tcPr>
          <w:p w14:paraId="19423972" w14:textId="77777777" w:rsidR="003C0492" w:rsidRPr="00A745B0" w:rsidRDefault="003C0492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C0492" w:rsidRPr="00A745B0" w14:paraId="26F896BC" w14:textId="77777777" w:rsidTr="00622A6A">
        <w:trPr>
          <w:trHeight w:val="344"/>
        </w:trPr>
        <w:tc>
          <w:tcPr>
            <w:tcW w:w="5274" w:type="dxa"/>
            <w:shd w:val="clear" w:color="auto" w:fill="F2F2F2"/>
            <w:vAlign w:val="center"/>
          </w:tcPr>
          <w:p w14:paraId="2114E1E2" w14:textId="77777777" w:rsidR="003C0492" w:rsidRPr="00A745B0" w:rsidRDefault="003C0492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pridobitve certifikata:</w:t>
            </w:r>
          </w:p>
        </w:tc>
        <w:tc>
          <w:tcPr>
            <w:tcW w:w="3969" w:type="dxa"/>
            <w:shd w:val="clear" w:color="auto" w:fill="auto"/>
          </w:tcPr>
          <w:p w14:paraId="392A4DD4" w14:textId="77777777" w:rsidR="003C0492" w:rsidRPr="00A745B0" w:rsidRDefault="003C0492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C0492" w:rsidRPr="00A745B0" w14:paraId="0BB397D7" w14:textId="77777777" w:rsidTr="00622A6A">
        <w:trPr>
          <w:trHeight w:val="344"/>
        </w:trPr>
        <w:tc>
          <w:tcPr>
            <w:tcW w:w="5274" w:type="dxa"/>
            <w:shd w:val="clear" w:color="auto" w:fill="F2F2F2"/>
            <w:vAlign w:val="center"/>
          </w:tcPr>
          <w:p w14:paraId="29BB602C" w14:textId="77777777" w:rsidR="003C0492" w:rsidRPr="00A745B0" w:rsidRDefault="003C0492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lastRenderedPageBreak/>
              <w:t>Datum veljavnosti certifikata: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14654277" w14:textId="77777777" w:rsidR="003C0492" w:rsidRPr="00A745B0" w:rsidRDefault="003C0492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74770AC1" w14:textId="75FC686C" w:rsidR="00EC6946" w:rsidRDefault="00EC6946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p w14:paraId="6F3F000D" w14:textId="5EF1E6A3" w:rsidR="00A745B0" w:rsidRDefault="00A745B0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p w14:paraId="0129D50F" w14:textId="07F2F44F" w:rsidR="00A745B0" w:rsidRDefault="00F41C2E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  <w:r>
        <w:rPr>
          <w:rFonts w:ascii="Arial" w:hAnsi="Arial" w:cs="Arial"/>
          <w:b/>
          <w:bCs/>
          <w:sz w:val="18"/>
          <w:szCs w:val="18"/>
          <w:lang w:val="it-IT"/>
        </w:rPr>
        <w:t>4.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3969"/>
      </w:tblGrid>
      <w:tr w:rsidR="00F41C2E" w:rsidRPr="00A745B0" w14:paraId="1B473213" w14:textId="77777777" w:rsidTr="00622A6A">
        <w:tc>
          <w:tcPr>
            <w:tcW w:w="5274" w:type="dxa"/>
            <w:shd w:val="clear" w:color="auto" w:fill="F2F2F2"/>
            <w:vAlign w:val="center"/>
          </w:tcPr>
          <w:p w14:paraId="13A94FDB" w14:textId="77777777" w:rsidR="00F41C2E" w:rsidRPr="00A745B0" w:rsidRDefault="00F41C2E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projektu:</w:t>
            </w:r>
          </w:p>
        </w:tc>
        <w:tc>
          <w:tcPr>
            <w:tcW w:w="3969" w:type="dxa"/>
            <w:shd w:val="clear" w:color="auto" w:fill="auto"/>
          </w:tcPr>
          <w:p w14:paraId="61692F44" w14:textId="3E1828E5" w:rsidR="00F41C2E" w:rsidRPr="00A745B0" w:rsidRDefault="00F41C2E" w:rsidP="00622A6A">
            <w:pPr>
              <w:spacing w:before="12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1. RAZVOJNI INŽENIR (PROGRAMER)</w:t>
            </w:r>
          </w:p>
        </w:tc>
      </w:tr>
      <w:tr w:rsidR="00F41C2E" w:rsidRPr="00A745B0" w14:paraId="52E43EDF" w14:textId="77777777" w:rsidTr="00622A6A">
        <w:tc>
          <w:tcPr>
            <w:tcW w:w="5274" w:type="dxa"/>
            <w:shd w:val="clear" w:color="auto" w:fill="F2F2F2"/>
            <w:vAlign w:val="center"/>
          </w:tcPr>
          <w:p w14:paraId="1558CBBC" w14:textId="77777777" w:rsidR="00F41C2E" w:rsidRPr="00A745B0" w:rsidRDefault="00F41C2E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Ime in priimek kadra:</w:t>
            </w:r>
          </w:p>
        </w:tc>
        <w:tc>
          <w:tcPr>
            <w:tcW w:w="3969" w:type="dxa"/>
            <w:shd w:val="clear" w:color="auto" w:fill="auto"/>
          </w:tcPr>
          <w:p w14:paraId="0A8CB40E" w14:textId="77777777" w:rsidR="00F41C2E" w:rsidRPr="00A745B0" w:rsidRDefault="00F41C2E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 xml:space="preserve">    </w:t>
            </w:r>
          </w:p>
        </w:tc>
      </w:tr>
      <w:tr w:rsidR="00F41C2E" w:rsidRPr="00877E45" w14:paraId="46E37150" w14:textId="77777777" w:rsidTr="00622A6A">
        <w:tc>
          <w:tcPr>
            <w:tcW w:w="5274" w:type="dxa"/>
            <w:shd w:val="clear" w:color="auto" w:fill="F2F2F2"/>
            <w:vAlign w:val="center"/>
          </w:tcPr>
          <w:p w14:paraId="194CDD49" w14:textId="77777777" w:rsidR="00F41C2E" w:rsidRPr="00A745B0" w:rsidRDefault="00F41C2E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Podlaga za sodelovanje s ponudnikom:</w:t>
            </w:r>
          </w:p>
        </w:tc>
        <w:tc>
          <w:tcPr>
            <w:tcW w:w="3969" w:type="dxa"/>
            <w:shd w:val="clear" w:color="auto" w:fill="auto"/>
          </w:tcPr>
          <w:p w14:paraId="34D1FF0E" w14:textId="77777777" w:rsidR="00F41C2E" w:rsidRPr="00A745B0" w:rsidRDefault="00F41C2E" w:rsidP="00622A6A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zaposlitvi</w:t>
            </w:r>
          </w:p>
          <w:p w14:paraId="77328523" w14:textId="77777777" w:rsidR="00F41C2E" w:rsidRPr="00A745B0" w:rsidRDefault="00F41C2E" w:rsidP="00622A6A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poslovnem sodelovanju</w:t>
            </w:r>
          </w:p>
          <w:p w14:paraId="682A93BD" w14:textId="77777777" w:rsidR="00F41C2E" w:rsidRPr="00A745B0" w:rsidRDefault="00F41C2E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Avtorska pogodba</w:t>
            </w:r>
          </w:p>
          <w:p w14:paraId="44729599" w14:textId="77777777" w:rsidR="00F41C2E" w:rsidRPr="00A745B0" w:rsidRDefault="00F41C2E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roofErr w:type="spellStart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Podjemna</w:t>
            </w:r>
            <w:proofErr w:type="spellEnd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pogodba</w:t>
            </w:r>
          </w:p>
          <w:p w14:paraId="7AE1E38C" w14:textId="77777777" w:rsidR="00F41C2E" w:rsidRPr="00A745B0" w:rsidRDefault="00F41C2E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Drugo: ____________________</w:t>
            </w:r>
          </w:p>
        </w:tc>
      </w:tr>
      <w:tr w:rsidR="00F41C2E" w:rsidRPr="00A745B0" w14:paraId="04D1A868" w14:textId="77777777" w:rsidTr="00622A6A">
        <w:tc>
          <w:tcPr>
            <w:tcW w:w="9243" w:type="dxa"/>
            <w:gridSpan w:val="2"/>
            <w:shd w:val="clear" w:color="auto" w:fill="F2F2F2"/>
            <w:vAlign w:val="center"/>
          </w:tcPr>
          <w:p w14:paraId="1E7EE2DB" w14:textId="77777777" w:rsidR="00F41C2E" w:rsidRPr="00A745B0" w:rsidRDefault="00F41C2E" w:rsidP="00622A6A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POGOJI ZA SODELOVANJE:</w:t>
            </w:r>
          </w:p>
        </w:tc>
      </w:tr>
      <w:tr w:rsidR="00F41C2E" w:rsidRPr="00A745B0" w14:paraId="60A2ACE9" w14:textId="77777777" w:rsidTr="00622A6A">
        <w:tc>
          <w:tcPr>
            <w:tcW w:w="5274" w:type="dxa"/>
            <w:shd w:val="clear" w:color="auto" w:fill="F2F2F2"/>
            <w:vAlign w:val="center"/>
          </w:tcPr>
          <w:p w14:paraId="7A363DC6" w14:textId="77777777" w:rsidR="00F41C2E" w:rsidRPr="00A745B0" w:rsidRDefault="00F41C2E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Delovne izkušnje pri razvijanju uporabniške programske opreme, ki temelji na spletnih tehnologijah:</w:t>
            </w:r>
          </w:p>
        </w:tc>
        <w:tc>
          <w:tcPr>
            <w:tcW w:w="3969" w:type="dxa"/>
            <w:shd w:val="clear" w:color="auto" w:fill="auto"/>
          </w:tcPr>
          <w:p w14:paraId="0DECC447" w14:textId="77777777" w:rsidR="00F41C2E" w:rsidRPr="00A745B0" w:rsidRDefault="00F41C2E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3 leta:</w:t>
            </w:r>
          </w:p>
          <w:p w14:paraId="4F328845" w14:textId="77777777" w:rsidR="00F41C2E" w:rsidRPr="00A745B0" w:rsidRDefault="00F41C2E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DA         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NE</w:t>
            </w:r>
          </w:p>
        </w:tc>
      </w:tr>
      <w:tr w:rsidR="00F41C2E" w:rsidRPr="00A745B0" w14:paraId="189F1E46" w14:textId="77777777" w:rsidTr="00622A6A">
        <w:tc>
          <w:tcPr>
            <w:tcW w:w="5274" w:type="dxa"/>
            <w:shd w:val="clear" w:color="auto" w:fill="F2F2F2"/>
          </w:tcPr>
          <w:p w14:paraId="5BD04B6C" w14:textId="77777777" w:rsidR="00F41C2E" w:rsidRPr="00A745B0" w:rsidRDefault="00F41C2E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60EA53D6" w14:textId="77777777" w:rsidR="00F41C2E" w:rsidRPr="00A745B0" w:rsidRDefault="00F41C2E" w:rsidP="00622A6A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</w:p>
        </w:tc>
      </w:tr>
      <w:tr w:rsidR="00F41C2E" w:rsidRPr="00A745B0" w14:paraId="0EDC5A5B" w14:textId="77777777" w:rsidTr="00622A6A">
        <w:tc>
          <w:tcPr>
            <w:tcW w:w="5274" w:type="dxa"/>
            <w:shd w:val="clear" w:color="auto" w:fill="F2F2F2"/>
            <w:vAlign w:val="center"/>
          </w:tcPr>
          <w:p w14:paraId="2B591BA1" w14:textId="77777777" w:rsidR="00F41C2E" w:rsidRPr="00A745B0" w:rsidRDefault="00F41C2E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1485ABCF" w14:textId="77777777" w:rsidR="00F41C2E" w:rsidRPr="00A745B0" w:rsidRDefault="00F41C2E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Ime in priimek: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671CE024" w14:textId="77777777" w:rsidR="00F41C2E" w:rsidRPr="00A745B0" w:rsidRDefault="00F41C2E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Telefonska številka: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59CFAAE8" w14:textId="77777777" w:rsidR="00F41C2E" w:rsidRPr="00A745B0" w:rsidRDefault="00F41C2E" w:rsidP="00622A6A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Elektronski naslov: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</w:p>
        </w:tc>
      </w:tr>
      <w:tr w:rsidR="00F41C2E" w:rsidRPr="00A745B0" w14:paraId="5AC60EA2" w14:textId="77777777" w:rsidTr="00622A6A">
        <w:tc>
          <w:tcPr>
            <w:tcW w:w="9243" w:type="dxa"/>
            <w:gridSpan w:val="2"/>
            <w:shd w:val="clear" w:color="auto" w:fill="FFFFFF" w:themeFill="background1"/>
            <w:vAlign w:val="center"/>
          </w:tcPr>
          <w:p w14:paraId="368300E4" w14:textId="77777777" w:rsidR="00F41C2E" w:rsidRPr="00A745B0" w:rsidRDefault="00F41C2E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>Referenčni projekt</w:t>
            </w:r>
          </w:p>
        </w:tc>
      </w:tr>
      <w:tr w:rsidR="00F41C2E" w:rsidRPr="00A745B0" w14:paraId="630371A6" w14:textId="77777777" w:rsidTr="00622A6A">
        <w:tc>
          <w:tcPr>
            <w:tcW w:w="5274" w:type="dxa"/>
            <w:shd w:val="clear" w:color="auto" w:fill="F2F2F2"/>
            <w:vAlign w:val="center"/>
          </w:tcPr>
          <w:p w14:paraId="7B2C3497" w14:textId="77777777" w:rsidR="00F41C2E" w:rsidRPr="00A745B0" w:rsidRDefault="00F41C2E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  <w:p w14:paraId="69EA7997" w14:textId="77777777" w:rsidR="00F41C2E" w:rsidRPr="00A745B0" w:rsidRDefault="00F41C2E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referenčnega projekta:</w:t>
            </w:r>
          </w:p>
          <w:p w14:paraId="6347960E" w14:textId="77777777" w:rsidR="00F41C2E" w:rsidRPr="00A745B0" w:rsidRDefault="00F41C2E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4C548F1F" w14:textId="77777777" w:rsidR="00F41C2E" w:rsidRPr="00A745B0" w:rsidRDefault="00F41C2E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F41C2E" w:rsidRPr="00A745B0" w14:paraId="2606E4E5" w14:textId="77777777" w:rsidTr="00622A6A">
        <w:tc>
          <w:tcPr>
            <w:tcW w:w="5274" w:type="dxa"/>
            <w:shd w:val="clear" w:color="auto" w:fill="F2F2F2"/>
            <w:vAlign w:val="center"/>
          </w:tcPr>
          <w:p w14:paraId="162BE1E5" w14:textId="77777777" w:rsidR="00F41C2E" w:rsidRPr="00A745B0" w:rsidRDefault="00F41C2E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2C85D9F2" w14:textId="77777777" w:rsidR="00F41C2E" w:rsidRPr="00A745B0" w:rsidRDefault="00F41C2E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F41C2E" w:rsidRPr="00A745B0" w14:paraId="40E3CBDC" w14:textId="77777777" w:rsidTr="00622A6A">
        <w:trPr>
          <w:trHeight w:val="570"/>
        </w:trPr>
        <w:tc>
          <w:tcPr>
            <w:tcW w:w="5274" w:type="dxa"/>
            <w:shd w:val="clear" w:color="auto" w:fill="F2F2F2"/>
            <w:vAlign w:val="center"/>
          </w:tcPr>
          <w:p w14:paraId="7187DFB5" w14:textId="77777777" w:rsidR="00F41C2E" w:rsidRPr="00A745B0" w:rsidRDefault="00F41C2E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049E1DA4" w14:textId="77777777" w:rsidR="00F41C2E" w:rsidRPr="00A745B0" w:rsidRDefault="00F41C2E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F41C2E" w:rsidRPr="00A745B0" w14:paraId="0003B099" w14:textId="77777777" w:rsidTr="00622A6A">
        <w:trPr>
          <w:trHeight w:val="881"/>
        </w:trPr>
        <w:tc>
          <w:tcPr>
            <w:tcW w:w="5274" w:type="dxa"/>
            <w:shd w:val="clear" w:color="auto" w:fill="F2F2F2"/>
            <w:vAlign w:val="center"/>
          </w:tcPr>
          <w:p w14:paraId="7E1081FF" w14:textId="77777777" w:rsidR="00F41C2E" w:rsidRPr="00A745B0" w:rsidRDefault="00F41C2E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5A5813FD" w14:textId="77777777" w:rsidR="00F41C2E" w:rsidRPr="00A745B0" w:rsidRDefault="00F41C2E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F41C2E" w:rsidRPr="00A745B0" w14:paraId="71260EFD" w14:textId="77777777" w:rsidTr="00622A6A">
        <w:trPr>
          <w:trHeight w:val="540"/>
        </w:trPr>
        <w:tc>
          <w:tcPr>
            <w:tcW w:w="5274" w:type="dxa"/>
            <w:shd w:val="clear" w:color="auto" w:fill="F2F2F2"/>
            <w:vAlign w:val="center"/>
          </w:tcPr>
          <w:p w14:paraId="289A8F56" w14:textId="77777777" w:rsidR="00F41C2E" w:rsidRPr="00A745B0" w:rsidRDefault="00F41C2E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Obdobje izvajanja projekta:</w:t>
            </w:r>
          </w:p>
        </w:tc>
        <w:tc>
          <w:tcPr>
            <w:tcW w:w="3969" w:type="dxa"/>
            <w:shd w:val="clear" w:color="auto" w:fill="auto"/>
          </w:tcPr>
          <w:p w14:paraId="4C79A119" w14:textId="77777777" w:rsidR="00F41C2E" w:rsidRPr="00A745B0" w:rsidRDefault="00F41C2E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F41C2E" w:rsidRPr="00A745B0" w14:paraId="34A04366" w14:textId="77777777" w:rsidTr="00622A6A">
        <w:trPr>
          <w:trHeight w:val="597"/>
        </w:trPr>
        <w:tc>
          <w:tcPr>
            <w:tcW w:w="5274" w:type="dxa"/>
            <w:shd w:val="clear" w:color="auto" w:fill="F2F2F2"/>
            <w:vAlign w:val="center"/>
          </w:tcPr>
          <w:p w14:paraId="5C19EC68" w14:textId="08999B09" w:rsidR="00F41C2E" w:rsidRPr="00A745B0" w:rsidRDefault="00F41C2E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Je </w:t>
            </w:r>
            <w:r w:rsidRPr="00F41C2E">
              <w:rPr>
                <w:rFonts w:ascii="Arial" w:hAnsi="Arial" w:cs="Arial"/>
                <w:i/>
                <w:sz w:val="18"/>
                <w:szCs w:val="18"/>
                <w:u w:val="single"/>
                <w:lang w:val="sl-SI"/>
              </w:rPr>
              <w:t>kompleksen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informacijski sistem še aktiven?</w:t>
            </w:r>
          </w:p>
        </w:tc>
        <w:tc>
          <w:tcPr>
            <w:tcW w:w="3969" w:type="dxa"/>
            <w:shd w:val="clear" w:color="auto" w:fill="auto"/>
          </w:tcPr>
          <w:p w14:paraId="698F2C38" w14:textId="77777777" w:rsidR="00F41C2E" w:rsidRPr="00A745B0" w:rsidRDefault="00F41C2E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DA         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NE</w:t>
            </w:r>
          </w:p>
        </w:tc>
      </w:tr>
      <w:tr w:rsidR="00F41C2E" w:rsidRPr="00877E45" w14:paraId="492A9F76" w14:textId="77777777" w:rsidTr="00F41C2E">
        <w:trPr>
          <w:trHeight w:val="839"/>
        </w:trPr>
        <w:tc>
          <w:tcPr>
            <w:tcW w:w="5274" w:type="dxa"/>
            <w:shd w:val="clear" w:color="auto" w:fill="F2F2F2"/>
            <w:vAlign w:val="center"/>
          </w:tcPr>
          <w:p w14:paraId="03467ED8" w14:textId="77777777" w:rsidR="00F41C2E" w:rsidRPr="00A745B0" w:rsidRDefault="00F41C2E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3969" w:type="dxa"/>
            <w:shd w:val="clear" w:color="auto" w:fill="auto"/>
          </w:tcPr>
          <w:p w14:paraId="427CCF54" w14:textId="77777777" w:rsidR="00F41C2E" w:rsidRPr="00A745B0" w:rsidRDefault="00F41C2E" w:rsidP="00622A6A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Predmetno izjavo je mogoče preveriti pri osebi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na telefonski številki: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 ali elektronskem naslovu: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>.</w:t>
            </w:r>
          </w:p>
        </w:tc>
      </w:tr>
      <w:tr w:rsidR="00F41C2E" w:rsidRPr="00A745B0" w14:paraId="5A7477D4" w14:textId="77777777" w:rsidTr="00F41C2E">
        <w:trPr>
          <w:trHeight w:val="362"/>
        </w:trPr>
        <w:tc>
          <w:tcPr>
            <w:tcW w:w="9243" w:type="dxa"/>
            <w:gridSpan w:val="2"/>
            <w:shd w:val="clear" w:color="auto" w:fill="F2F2F2"/>
            <w:vAlign w:val="center"/>
          </w:tcPr>
          <w:p w14:paraId="0105E6D0" w14:textId="6FC65711" w:rsidR="00F41C2E" w:rsidRPr="00A745B0" w:rsidRDefault="00F41C2E" w:rsidP="00F41C2E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PRIDOBLJEN CERTIFIKAT – ZA MERILO:</w:t>
            </w:r>
          </w:p>
        </w:tc>
      </w:tr>
      <w:tr w:rsidR="00F41C2E" w:rsidRPr="00A745B0" w14:paraId="7425D0CF" w14:textId="77777777" w:rsidTr="00F41C2E">
        <w:trPr>
          <w:trHeight w:val="424"/>
        </w:trPr>
        <w:tc>
          <w:tcPr>
            <w:tcW w:w="5274" w:type="dxa"/>
            <w:shd w:val="clear" w:color="auto" w:fill="F2F2F2"/>
            <w:vAlign w:val="center"/>
          </w:tcPr>
          <w:p w14:paraId="43861635" w14:textId="756F8351" w:rsidR="00F41C2E" w:rsidRPr="00A745B0" w:rsidRDefault="00F41C2E" w:rsidP="00F41C2E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certifikata:</w:t>
            </w:r>
          </w:p>
        </w:tc>
        <w:tc>
          <w:tcPr>
            <w:tcW w:w="3969" w:type="dxa"/>
            <w:shd w:val="clear" w:color="auto" w:fill="auto"/>
          </w:tcPr>
          <w:p w14:paraId="0A0EC846" w14:textId="520DB562" w:rsidR="00F41C2E" w:rsidRPr="00A745B0" w:rsidRDefault="00F41C2E" w:rsidP="00F41C2E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F41C2E" w:rsidRPr="00A745B0" w14:paraId="00D48A60" w14:textId="77777777" w:rsidTr="00F41C2E">
        <w:trPr>
          <w:trHeight w:val="399"/>
        </w:trPr>
        <w:tc>
          <w:tcPr>
            <w:tcW w:w="5274" w:type="dxa"/>
            <w:shd w:val="clear" w:color="auto" w:fill="F2F2F2"/>
            <w:vAlign w:val="center"/>
          </w:tcPr>
          <w:p w14:paraId="6F6BA1F9" w14:textId="72F44D49" w:rsidR="00F41C2E" w:rsidRPr="00A745B0" w:rsidRDefault="00F41C2E" w:rsidP="00F41C2E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pridobitve certifikata:</w:t>
            </w:r>
          </w:p>
        </w:tc>
        <w:tc>
          <w:tcPr>
            <w:tcW w:w="3969" w:type="dxa"/>
            <w:shd w:val="clear" w:color="auto" w:fill="auto"/>
          </w:tcPr>
          <w:p w14:paraId="0F31B40A" w14:textId="2145DDCF" w:rsidR="00F41C2E" w:rsidRPr="00A745B0" w:rsidRDefault="00F41C2E" w:rsidP="00F41C2E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F41C2E" w:rsidRPr="00A745B0" w14:paraId="42E8F8C1" w14:textId="77777777" w:rsidTr="00F41C2E">
        <w:trPr>
          <w:trHeight w:val="399"/>
        </w:trPr>
        <w:tc>
          <w:tcPr>
            <w:tcW w:w="5274" w:type="dxa"/>
            <w:shd w:val="clear" w:color="auto" w:fill="F2F2F2"/>
            <w:vAlign w:val="center"/>
          </w:tcPr>
          <w:p w14:paraId="1BC8D84B" w14:textId="105B2472" w:rsidR="00F41C2E" w:rsidRPr="00A745B0" w:rsidRDefault="00F41C2E" w:rsidP="00F41C2E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lastRenderedPageBreak/>
              <w:t>Datum veljavnosti certifikata: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031E77DD" w14:textId="1391DF84" w:rsidR="00F41C2E" w:rsidRPr="00A745B0" w:rsidRDefault="00F41C2E" w:rsidP="00F41C2E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5D6A2ADE" w14:textId="5DC16984" w:rsidR="00A745B0" w:rsidRDefault="00A745B0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p w14:paraId="5FF9DCAB" w14:textId="0F9385A8" w:rsidR="00F41C2E" w:rsidRDefault="00F41C2E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p w14:paraId="297B4956" w14:textId="79B930C5" w:rsidR="00F41C2E" w:rsidRDefault="00F41C2E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3969"/>
      </w:tblGrid>
      <w:tr w:rsidR="008C3B68" w:rsidRPr="00A745B0" w14:paraId="0B25A831" w14:textId="77777777" w:rsidTr="00622A6A">
        <w:tc>
          <w:tcPr>
            <w:tcW w:w="5274" w:type="dxa"/>
            <w:shd w:val="clear" w:color="auto" w:fill="F2F2F2"/>
            <w:vAlign w:val="center"/>
          </w:tcPr>
          <w:p w14:paraId="2D867D82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projektu:</w:t>
            </w:r>
          </w:p>
        </w:tc>
        <w:tc>
          <w:tcPr>
            <w:tcW w:w="3969" w:type="dxa"/>
            <w:shd w:val="clear" w:color="auto" w:fill="auto"/>
          </w:tcPr>
          <w:p w14:paraId="1B89A903" w14:textId="4B7A601D" w:rsidR="008C3B68" w:rsidRPr="00A745B0" w:rsidRDefault="008C3B68" w:rsidP="00622A6A">
            <w:pPr>
              <w:spacing w:before="12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2</w:t>
            </w: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. RAZVOJNI INŽENIR (PROGRAMER)</w:t>
            </w:r>
          </w:p>
        </w:tc>
      </w:tr>
      <w:tr w:rsidR="008C3B68" w:rsidRPr="00A745B0" w14:paraId="2354EAE4" w14:textId="77777777" w:rsidTr="00622A6A">
        <w:tc>
          <w:tcPr>
            <w:tcW w:w="5274" w:type="dxa"/>
            <w:shd w:val="clear" w:color="auto" w:fill="F2F2F2"/>
            <w:vAlign w:val="center"/>
          </w:tcPr>
          <w:p w14:paraId="3EB219F2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Ime in priimek kadra:</w:t>
            </w:r>
          </w:p>
        </w:tc>
        <w:tc>
          <w:tcPr>
            <w:tcW w:w="3969" w:type="dxa"/>
            <w:shd w:val="clear" w:color="auto" w:fill="auto"/>
          </w:tcPr>
          <w:p w14:paraId="519A30F4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 xml:space="preserve">    </w:t>
            </w:r>
          </w:p>
        </w:tc>
      </w:tr>
      <w:tr w:rsidR="008C3B68" w:rsidRPr="00877E45" w14:paraId="07CDB6C1" w14:textId="77777777" w:rsidTr="00622A6A">
        <w:tc>
          <w:tcPr>
            <w:tcW w:w="5274" w:type="dxa"/>
            <w:shd w:val="clear" w:color="auto" w:fill="F2F2F2"/>
            <w:vAlign w:val="center"/>
          </w:tcPr>
          <w:p w14:paraId="0BC3F609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Podlaga za sodelovanje s ponudnikom:</w:t>
            </w:r>
          </w:p>
        </w:tc>
        <w:tc>
          <w:tcPr>
            <w:tcW w:w="3969" w:type="dxa"/>
            <w:shd w:val="clear" w:color="auto" w:fill="auto"/>
          </w:tcPr>
          <w:p w14:paraId="77C27C80" w14:textId="77777777" w:rsidR="008C3B68" w:rsidRPr="00A745B0" w:rsidRDefault="008C3B68" w:rsidP="00622A6A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zaposlitvi</w:t>
            </w:r>
          </w:p>
          <w:p w14:paraId="7B2F3468" w14:textId="77777777" w:rsidR="008C3B68" w:rsidRPr="00A745B0" w:rsidRDefault="008C3B68" w:rsidP="00622A6A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poslovnem sodelovanju</w:t>
            </w:r>
          </w:p>
          <w:p w14:paraId="5CFA6800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Avtorska pogodba</w:t>
            </w:r>
          </w:p>
          <w:p w14:paraId="0D74A956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roofErr w:type="spellStart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Podjemna</w:t>
            </w:r>
            <w:proofErr w:type="spellEnd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pogodba</w:t>
            </w:r>
          </w:p>
          <w:p w14:paraId="4F90F9D8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Drugo: ____________________</w:t>
            </w:r>
          </w:p>
        </w:tc>
      </w:tr>
      <w:tr w:rsidR="008C3B68" w:rsidRPr="00A745B0" w14:paraId="6EDE111F" w14:textId="77777777" w:rsidTr="00622A6A">
        <w:tc>
          <w:tcPr>
            <w:tcW w:w="9243" w:type="dxa"/>
            <w:gridSpan w:val="2"/>
            <w:shd w:val="clear" w:color="auto" w:fill="F2F2F2"/>
            <w:vAlign w:val="center"/>
          </w:tcPr>
          <w:p w14:paraId="79E8B113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POGOJI ZA SODELOVANJE:</w:t>
            </w:r>
          </w:p>
        </w:tc>
      </w:tr>
      <w:tr w:rsidR="008C3B68" w:rsidRPr="00A745B0" w14:paraId="0F8D7285" w14:textId="77777777" w:rsidTr="00622A6A">
        <w:tc>
          <w:tcPr>
            <w:tcW w:w="5274" w:type="dxa"/>
            <w:shd w:val="clear" w:color="auto" w:fill="F2F2F2"/>
            <w:vAlign w:val="center"/>
          </w:tcPr>
          <w:p w14:paraId="5843CFC4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Delovne izkušnje pri razvijanju uporabniške programske opreme, ki temelji na spletnih tehnologijah:</w:t>
            </w:r>
          </w:p>
        </w:tc>
        <w:tc>
          <w:tcPr>
            <w:tcW w:w="3969" w:type="dxa"/>
            <w:shd w:val="clear" w:color="auto" w:fill="auto"/>
          </w:tcPr>
          <w:p w14:paraId="3C8675A2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3 leta:</w:t>
            </w:r>
          </w:p>
          <w:p w14:paraId="0D5BA31E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DA         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NE</w:t>
            </w:r>
          </w:p>
        </w:tc>
      </w:tr>
      <w:tr w:rsidR="008C3B68" w:rsidRPr="00A745B0" w14:paraId="0AC18337" w14:textId="77777777" w:rsidTr="00622A6A">
        <w:tc>
          <w:tcPr>
            <w:tcW w:w="5274" w:type="dxa"/>
            <w:shd w:val="clear" w:color="auto" w:fill="F2F2F2"/>
          </w:tcPr>
          <w:p w14:paraId="406F09C5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7ED69FE8" w14:textId="77777777" w:rsidR="008C3B68" w:rsidRPr="00A745B0" w:rsidRDefault="008C3B68" w:rsidP="00622A6A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72CA3BDF" w14:textId="77777777" w:rsidTr="00622A6A">
        <w:tc>
          <w:tcPr>
            <w:tcW w:w="5274" w:type="dxa"/>
            <w:shd w:val="clear" w:color="auto" w:fill="F2F2F2"/>
            <w:vAlign w:val="center"/>
          </w:tcPr>
          <w:p w14:paraId="3CD3993E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1CAAA536" w14:textId="77777777" w:rsidR="008C3B68" w:rsidRPr="00A745B0" w:rsidRDefault="008C3B68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Ime in priimek: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5990B93F" w14:textId="77777777" w:rsidR="008C3B68" w:rsidRPr="00A745B0" w:rsidRDefault="008C3B68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Telefonska številka: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201F7B4F" w14:textId="77777777" w:rsidR="008C3B68" w:rsidRPr="00A745B0" w:rsidRDefault="008C3B68" w:rsidP="00622A6A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Elektronski naslov: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</w:p>
        </w:tc>
      </w:tr>
      <w:tr w:rsidR="008C3B68" w:rsidRPr="00A745B0" w14:paraId="4E4B8E6B" w14:textId="77777777" w:rsidTr="00622A6A">
        <w:tc>
          <w:tcPr>
            <w:tcW w:w="9243" w:type="dxa"/>
            <w:gridSpan w:val="2"/>
            <w:shd w:val="clear" w:color="auto" w:fill="FFFFFF" w:themeFill="background1"/>
            <w:vAlign w:val="center"/>
          </w:tcPr>
          <w:p w14:paraId="5367C05D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>Referenčni projekt</w:t>
            </w:r>
          </w:p>
        </w:tc>
      </w:tr>
      <w:tr w:rsidR="008C3B68" w:rsidRPr="00A745B0" w14:paraId="16AC9825" w14:textId="77777777" w:rsidTr="00622A6A">
        <w:tc>
          <w:tcPr>
            <w:tcW w:w="5274" w:type="dxa"/>
            <w:shd w:val="clear" w:color="auto" w:fill="F2F2F2"/>
            <w:vAlign w:val="center"/>
          </w:tcPr>
          <w:p w14:paraId="43A38885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  <w:p w14:paraId="73B93480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referenčnega projekta:</w:t>
            </w:r>
          </w:p>
          <w:p w14:paraId="231FF8B4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1C94E1F1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3784C51C" w14:textId="77777777" w:rsidTr="00622A6A">
        <w:tc>
          <w:tcPr>
            <w:tcW w:w="5274" w:type="dxa"/>
            <w:shd w:val="clear" w:color="auto" w:fill="F2F2F2"/>
            <w:vAlign w:val="center"/>
          </w:tcPr>
          <w:p w14:paraId="765582C1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4986129C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5BA6EBDB" w14:textId="77777777" w:rsidTr="00622A6A">
        <w:trPr>
          <w:trHeight w:val="570"/>
        </w:trPr>
        <w:tc>
          <w:tcPr>
            <w:tcW w:w="5274" w:type="dxa"/>
            <w:shd w:val="clear" w:color="auto" w:fill="F2F2F2"/>
            <w:vAlign w:val="center"/>
          </w:tcPr>
          <w:p w14:paraId="7B8AA639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1117DDDC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4F75FA7A" w14:textId="77777777" w:rsidTr="00622A6A">
        <w:trPr>
          <w:trHeight w:val="881"/>
        </w:trPr>
        <w:tc>
          <w:tcPr>
            <w:tcW w:w="5274" w:type="dxa"/>
            <w:shd w:val="clear" w:color="auto" w:fill="F2F2F2"/>
            <w:vAlign w:val="center"/>
          </w:tcPr>
          <w:p w14:paraId="2DB30D79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4918976D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37743499" w14:textId="77777777" w:rsidTr="00622A6A">
        <w:trPr>
          <w:trHeight w:val="540"/>
        </w:trPr>
        <w:tc>
          <w:tcPr>
            <w:tcW w:w="5274" w:type="dxa"/>
            <w:shd w:val="clear" w:color="auto" w:fill="F2F2F2"/>
            <w:vAlign w:val="center"/>
          </w:tcPr>
          <w:p w14:paraId="7C16F7E7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Obdobje izvajanja projekta:</w:t>
            </w:r>
          </w:p>
        </w:tc>
        <w:tc>
          <w:tcPr>
            <w:tcW w:w="3969" w:type="dxa"/>
            <w:shd w:val="clear" w:color="auto" w:fill="auto"/>
          </w:tcPr>
          <w:p w14:paraId="1831541A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1AC12C4A" w14:textId="77777777" w:rsidTr="00622A6A">
        <w:trPr>
          <w:trHeight w:val="597"/>
        </w:trPr>
        <w:tc>
          <w:tcPr>
            <w:tcW w:w="5274" w:type="dxa"/>
            <w:shd w:val="clear" w:color="auto" w:fill="F2F2F2"/>
            <w:vAlign w:val="center"/>
          </w:tcPr>
          <w:p w14:paraId="0012B28B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Je </w:t>
            </w:r>
            <w:r w:rsidRPr="00F41C2E">
              <w:rPr>
                <w:rFonts w:ascii="Arial" w:hAnsi="Arial" w:cs="Arial"/>
                <w:i/>
                <w:sz w:val="18"/>
                <w:szCs w:val="18"/>
                <w:u w:val="single"/>
                <w:lang w:val="sl-SI"/>
              </w:rPr>
              <w:t>kompleksen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informacijski sistem še aktiven?</w:t>
            </w:r>
          </w:p>
        </w:tc>
        <w:tc>
          <w:tcPr>
            <w:tcW w:w="3969" w:type="dxa"/>
            <w:shd w:val="clear" w:color="auto" w:fill="auto"/>
          </w:tcPr>
          <w:p w14:paraId="6858339E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DA         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NE</w:t>
            </w:r>
          </w:p>
        </w:tc>
      </w:tr>
      <w:tr w:rsidR="008C3B68" w:rsidRPr="00877E45" w14:paraId="57F21433" w14:textId="77777777" w:rsidTr="00622A6A">
        <w:trPr>
          <w:trHeight w:val="839"/>
        </w:trPr>
        <w:tc>
          <w:tcPr>
            <w:tcW w:w="5274" w:type="dxa"/>
            <w:shd w:val="clear" w:color="auto" w:fill="F2F2F2"/>
            <w:vAlign w:val="center"/>
          </w:tcPr>
          <w:p w14:paraId="7FCCC59B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3969" w:type="dxa"/>
            <w:shd w:val="clear" w:color="auto" w:fill="auto"/>
          </w:tcPr>
          <w:p w14:paraId="6DC5CA62" w14:textId="77777777" w:rsidR="008C3B68" w:rsidRPr="00A745B0" w:rsidRDefault="008C3B68" w:rsidP="00622A6A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Predmetno izjavo je mogoče preveriti pri osebi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na telefonski številki: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 ali elektronskem naslovu: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>.</w:t>
            </w:r>
          </w:p>
        </w:tc>
      </w:tr>
      <w:tr w:rsidR="008C3B68" w:rsidRPr="00A745B0" w14:paraId="318BB9FD" w14:textId="77777777" w:rsidTr="00622A6A">
        <w:trPr>
          <w:trHeight w:val="362"/>
        </w:trPr>
        <w:tc>
          <w:tcPr>
            <w:tcW w:w="9243" w:type="dxa"/>
            <w:gridSpan w:val="2"/>
            <w:shd w:val="clear" w:color="auto" w:fill="F2F2F2"/>
            <w:vAlign w:val="center"/>
          </w:tcPr>
          <w:p w14:paraId="7CFDD971" w14:textId="77777777" w:rsidR="008C3B68" w:rsidRPr="00A745B0" w:rsidRDefault="008C3B68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PRIDOBLJEN CERTIFIKAT – ZA MERILO:</w:t>
            </w:r>
          </w:p>
        </w:tc>
      </w:tr>
      <w:tr w:rsidR="008C3B68" w:rsidRPr="00A745B0" w14:paraId="6583C0DF" w14:textId="77777777" w:rsidTr="00622A6A">
        <w:trPr>
          <w:trHeight w:val="424"/>
        </w:trPr>
        <w:tc>
          <w:tcPr>
            <w:tcW w:w="5274" w:type="dxa"/>
            <w:shd w:val="clear" w:color="auto" w:fill="F2F2F2"/>
            <w:vAlign w:val="center"/>
          </w:tcPr>
          <w:p w14:paraId="586AF527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certifikata:</w:t>
            </w:r>
          </w:p>
        </w:tc>
        <w:tc>
          <w:tcPr>
            <w:tcW w:w="3969" w:type="dxa"/>
            <w:shd w:val="clear" w:color="auto" w:fill="auto"/>
          </w:tcPr>
          <w:p w14:paraId="1A4BB5A2" w14:textId="77777777" w:rsidR="008C3B68" w:rsidRPr="00A745B0" w:rsidRDefault="008C3B68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0664B340" w14:textId="77777777" w:rsidTr="00622A6A">
        <w:trPr>
          <w:trHeight w:val="399"/>
        </w:trPr>
        <w:tc>
          <w:tcPr>
            <w:tcW w:w="5274" w:type="dxa"/>
            <w:shd w:val="clear" w:color="auto" w:fill="F2F2F2"/>
            <w:vAlign w:val="center"/>
          </w:tcPr>
          <w:p w14:paraId="0A8B0D9F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pridobitve certifikata:</w:t>
            </w:r>
          </w:p>
        </w:tc>
        <w:tc>
          <w:tcPr>
            <w:tcW w:w="3969" w:type="dxa"/>
            <w:shd w:val="clear" w:color="auto" w:fill="auto"/>
          </w:tcPr>
          <w:p w14:paraId="139641BD" w14:textId="77777777" w:rsidR="008C3B68" w:rsidRPr="00A745B0" w:rsidRDefault="008C3B68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74881EE0" w14:textId="77777777" w:rsidTr="00622A6A">
        <w:trPr>
          <w:trHeight w:val="399"/>
        </w:trPr>
        <w:tc>
          <w:tcPr>
            <w:tcW w:w="5274" w:type="dxa"/>
            <w:shd w:val="clear" w:color="auto" w:fill="F2F2F2"/>
            <w:vAlign w:val="center"/>
          </w:tcPr>
          <w:p w14:paraId="603D4B94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lastRenderedPageBreak/>
              <w:t>Datum veljavnosti certifikata: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2A8968D9" w14:textId="77777777" w:rsidR="008C3B68" w:rsidRPr="00A745B0" w:rsidRDefault="008C3B68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5090EF2D" w14:textId="633463B1" w:rsidR="00F41C2E" w:rsidRDefault="00F41C2E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p w14:paraId="6BE16F0A" w14:textId="426DC87F" w:rsidR="00F41C2E" w:rsidRDefault="00F41C2E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3969"/>
      </w:tblGrid>
      <w:tr w:rsidR="008C3B68" w:rsidRPr="00A745B0" w14:paraId="1156FA03" w14:textId="77777777" w:rsidTr="00622A6A">
        <w:tc>
          <w:tcPr>
            <w:tcW w:w="5274" w:type="dxa"/>
            <w:shd w:val="clear" w:color="auto" w:fill="F2F2F2"/>
            <w:vAlign w:val="center"/>
          </w:tcPr>
          <w:p w14:paraId="6A6C7523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projektu:</w:t>
            </w:r>
          </w:p>
        </w:tc>
        <w:tc>
          <w:tcPr>
            <w:tcW w:w="3969" w:type="dxa"/>
            <w:shd w:val="clear" w:color="auto" w:fill="auto"/>
          </w:tcPr>
          <w:p w14:paraId="5DD6B7D3" w14:textId="5E991F45" w:rsidR="008C3B68" w:rsidRPr="00A745B0" w:rsidRDefault="008C3B68" w:rsidP="00622A6A">
            <w:pPr>
              <w:spacing w:before="12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3</w:t>
            </w: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. RAZVOJNI INŽENIR (PROGRAMER)</w:t>
            </w:r>
          </w:p>
        </w:tc>
      </w:tr>
      <w:tr w:rsidR="008C3B68" w:rsidRPr="00A745B0" w14:paraId="52E3AEB3" w14:textId="77777777" w:rsidTr="00622A6A">
        <w:tc>
          <w:tcPr>
            <w:tcW w:w="5274" w:type="dxa"/>
            <w:shd w:val="clear" w:color="auto" w:fill="F2F2F2"/>
            <w:vAlign w:val="center"/>
          </w:tcPr>
          <w:p w14:paraId="50C20F31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Ime in priimek kadra:</w:t>
            </w:r>
          </w:p>
        </w:tc>
        <w:tc>
          <w:tcPr>
            <w:tcW w:w="3969" w:type="dxa"/>
            <w:shd w:val="clear" w:color="auto" w:fill="auto"/>
          </w:tcPr>
          <w:p w14:paraId="3FCDBD4B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 xml:space="preserve">    </w:t>
            </w:r>
          </w:p>
        </w:tc>
      </w:tr>
      <w:tr w:rsidR="008C3B68" w:rsidRPr="00877E45" w14:paraId="79B1030C" w14:textId="77777777" w:rsidTr="00622A6A">
        <w:tc>
          <w:tcPr>
            <w:tcW w:w="5274" w:type="dxa"/>
            <w:shd w:val="clear" w:color="auto" w:fill="F2F2F2"/>
            <w:vAlign w:val="center"/>
          </w:tcPr>
          <w:p w14:paraId="03B1FBAC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Podlaga za sodelovanje s ponudnikom:</w:t>
            </w:r>
          </w:p>
        </w:tc>
        <w:tc>
          <w:tcPr>
            <w:tcW w:w="3969" w:type="dxa"/>
            <w:shd w:val="clear" w:color="auto" w:fill="auto"/>
          </w:tcPr>
          <w:p w14:paraId="5E10A583" w14:textId="77777777" w:rsidR="008C3B68" w:rsidRPr="00A745B0" w:rsidRDefault="008C3B68" w:rsidP="00622A6A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zaposlitvi</w:t>
            </w:r>
          </w:p>
          <w:p w14:paraId="3FAA7CFD" w14:textId="77777777" w:rsidR="008C3B68" w:rsidRPr="00A745B0" w:rsidRDefault="008C3B68" w:rsidP="00622A6A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poslovnem sodelovanju</w:t>
            </w:r>
          </w:p>
          <w:p w14:paraId="0A89CD0E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Avtorska pogodba</w:t>
            </w:r>
          </w:p>
          <w:p w14:paraId="638C4F13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roofErr w:type="spellStart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Podjemna</w:t>
            </w:r>
            <w:proofErr w:type="spellEnd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pogodba</w:t>
            </w:r>
          </w:p>
          <w:p w14:paraId="18C28690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Drugo: ____________________</w:t>
            </w:r>
          </w:p>
        </w:tc>
      </w:tr>
      <w:tr w:rsidR="008C3B68" w:rsidRPr="00A745B0" w14:paraId="19A0E133" w14:textId="77777777" w:rsidTr="00622A6A">
        <w:tc>
          <w:tcPr>
            <w:tcW w:w="9243" w:type="dxa"/>
            <w:gridSpan w:val="2"/>
            <w:shd w:val="clear" w:color="auto" w:fill="F2F2F2"/>
            <w:vAlign w:val="center"/>
          </w:tcPr>
          <w:p w14:paraId="16CEE12B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POGOJI ZA SODELOVANJE:</w:t>
            </w:r>
          </w:p>
        </w:tc>
      </w:tr>
      <w:tr w:rsidR="008C3B68" w:rsidRPr="00A745B0" w14:paraId="1FBADBAF" w14:textId="77777777" w:rsidTr="00622A6A">
        <w:tc>
          <w:tcPr>
            <w:tcW w:w="5274" w:type="dxa"/>
            <w:shd w:val="clear" w:color="auto" w:fill="F2F2F2"/>
            <w:vAlign w:val="center"/>
          </w:tcPr>
          <w:p w14:paraId="4BEC2C4E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Delovne izkušnje pri razvijanju uporabniške programske opreme, ki temelji na spletnih tehnologijah:</w:t>
            </w:r>
          </w:p>
        </w:tc>
        <w:tc>
          <w:tcPr>
            <w:tcW w:w="3969" w:type="dxa"/>
            <w:shd w:val="clear" w:color="auto" w:fill="auto"/>
          </w:tcPr>
          <w:p w14:paraId="3E6C90D1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3 leta:</w:t>
            </w:r>
          </w:p>
          <w:p w14:paraId="65FC6BA7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DA         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NE</w:t>
            </w:r>
          </w:p>
        </w:tc>
      </w:tr>
      <w:tr w:rsidR="008C3B68" w:rsidRPr="00A745B0" w14:paraId="22AC5562" w14:textId="77777777" w:rsidTr="00622A6A">
        <w:tc>
          <w:tcPr>
            <w:tcW w:w="5274" w:type="dxa"/>
            <w:shd w:val="clear" w:color="auto" w:fill="F2F2F2"/>
          </w:tcPr>
          <w:p w14:paraId="5E8A7F45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02416AD6" w14:textId="77777777" w:rsidR="008C3B68" w:rsidRPr="00A745B0" w:rsidRDefault="008C3B68" w:rsidP="00622A6A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033A976B" w14:textId="77777777" w:rsidTr="00622A6A">
        <w:tc>
          <w:tcPr>
            <w:tcW w:w="5274" w:type="dxa"/>
            <w:shd w:val="clear" w:color="auto" w:fill="F2F2F2"/>
            <w:vAlign w:val="center"/>
          </w:tcPr>
          <w:p w14:paraId="48544893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6471142E" w14:textId="77777777" w:rsidR="008C3B68" w:rsidRPr="00A745B0" w:rsidRDefault="008C3B68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Ime in priimek: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61200E50" w14:textId="77777777" w:rsidR="008C3B68" w:rsidRPr="00A745B0" w:rsidRDefault="008C3B68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Telefonska številka: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25D1F898" w14:textId="77777777" w:rsidR="008C3B68" w:rsidRPr="00A745B0" w:rsidRDefault="008C3B68" w:rsidP="00622A6A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Elektronski naslov: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</w:p>
        </w:tc>
      </w:tr>
      <w:tr w:rsidR="008C3B68" w:rsidRPr="00A745B0" w14:paraId="2D4133BF" w14:textId="77777777" w:rsidTr="00622A6A">
        <w:tc>
          <w:tcPr>
            <w:tcW w:w="9243" w:type="dxa"/>
            <w:gridSpan w:val="2"/>
            <w:shd w:val="clear" w:color="auto" w:fill="FFFFFF" w:themeFill="background1"/>
            <w:vAlign w:val="center"/>
          </w:tcPr>
          <w:p w14:paraId="79CFA02F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>Referenčni projekt</w:t>
            </w:r>
          </w:p>
        </w:tc>
      </w:tr>
      <w:tr w:rsidR="008C3B68" w:rsidRPr="00A745B0" w14:paraId="7E61CFCF" w14:textId="77777777" w:rsidTr="00622A6A">
        <w:tc>
          <w:tcPr>
            <w:tcW w:w="5274" w:type="dxa"/>
            <w:shd w:val="clear" w:color="auto" w:fill="F2F2F2"/>
            <w:vAlign w:val="center"/>
          </w:tcPr>
          <w:p w14:paraId="396AFCEE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  <w:p w14:paraId="5876086E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referenčnega projekta:</w:t>
            </w:r>
          </w:p>
          <w:p w14:paraId="432E5939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6421C3CF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151D1F4B" w14:textId="77777777" w:rsidTr="00622A6A">
        <w:tc>
          <w:tcPr>
            <w:tcW w:w="5274" w:type="dxa"/>
            <w:shd w:val="clear" w:color="auto" w:fill="F2F2F2"/>
            <w:vAlign w:val="center"/>
          </w:tcPr>
          <w:p w14:paraId="096E42D2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66062743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639BD317" w14:textId="77777777" w:rsidTr="00622A6A">
        <w:trPr>
          <w:trHeight w:val="570"/>
        </w:trPr>
        <w:tc>
          <w:tcPr>
            <w:tcW w:w="5274" w:type="dxa"/>
            <w:shd w:val="clear" w:color="auto" w:fill="F2F2F2"/>
            <w:vAlign w:val="center"/>
          </w:tcPr>
          <w:p w14:paraId="19462D95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344F5C7C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41524505" w14:textId="77777777" w:rsidTr="00622A6A">
        <w:trPr>
          <w:trHeight w:val="881"/>
        </w:trPr>
        <w:tc>
          <w:tcPr>
            <w:tcW w:w="5274" w:type="dxa"/>
            <w:shd w:val="clear" w:color="auto" w:fill="F2F2F2"/>
            <w:vAlign w:val="center"/>
          </w:tcPr>
          <w:p w14:paraId="6BFE1596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0D8EFB7B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26B1188E" w14:textId="77777777" w:rsidTr="00622A6A">
        <w:trPr>
          <w:trHeight w:val="540"/>
        </w:trPr>
        <w:tc>
          <w:tcPr>
            <w:tcW w:w="5274" w:type="dxa"/>
            <w:shd w:val="clear" w:color="auto" w:fill="F2F2F2"/>
            <w:vAlign w:val="center"/>
          </w:tcPr>
          <w:p w14:paraId="0C2EB885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Obdobje izvajanja projekta:</w:t>
            </w:r>
          </w:p>
        </w:tc>
        <w:tc>
          <w:tcPr>
            <w:tcW w:w="3969" w:type="dxa"/>
            <w:shd w:val="clear" w:color="auto" w:fill="auto"/>
          </w:tcPr>
          <w:p w14:paraId="776988C6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3E868029" w14:textId="77777777" w:rsidTr="00622A6A">
        <w:trPr>
          <w:trHeight w:val="597"/>
        </w:trPr>
        <w:tc>
          <w:tcPr>
            <w:tcW w:w="5274" w:type="dxa"/>
            <w:shd w:val="clear" w:color="auto" w:fill="F2F2F2"/>
            <w:vAlign w:val="center"/>
          </w:tcPr>
          <w:p w14:paraId="7307C68A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Je </w:t>
            </w:r>
            <w:r w:rsidRPr="00F41C2E">
              <w:rPr>
                <w:rFonts w:ascii="Arial" w:hAnsi="Arial" w:cs="Arial"/>
                <w:i/>
                <w:sz w:val="18"/>
                <w:szCs w:val="18"/>
                <w:u w:val="single"/>
                <w:lang w:val="sl-SI"/>
              </w:rPr>
              <w:t>kompleksen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informacijski sistem še aktiven?</w:t>
            </w:r>
          </w:p>
        </w:tc>
        <w:tc>
          <w:tcPr>
            <w:tcW w:w="3969" w:type="dxa"/>
            <w:shd w:val="clear" w:color="auto" w:fill="auto"/>
          </w:tcPr>
          <w:p w14:paraId="0C589CDD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DA         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NE</w:t>
            </w:r>
          </w:p>
        </w:tc>
      </w:tr>
      <w:tr w:rsidR="008C3B68" w:rsidRPr="00877E45" w14:paraId="56510EE5" w14:textId="77777777" w:rsidTr="00622A6A">
        <w:trPr>
          <w:trHeight w:val="839"/>
        </w:trPr>
        <w:tc>
          <w:tcPr>
            <w:tcW w:w="5274" w:type="dxa"/>
            <w:shd w:val="clear" w:color="auto" w:fill="F2F2F2"/>
            <w:vAlign w:val="center"/>
          </w:tcPr>
          <w:p w14:paraId="48EF6F5F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3969" w:type="dxa"/>
            <w:shd w:val="clear" w:color="auto" w:fill="auto"/>
          </w:tcPr>
          <w:p w14:paraId="24907E7C" w14:textId="77777777" w:rsidR="008C3B68" w:rsidRPr="00A745B0" w:rsidRDefault="008C3B68" w:rsidP="00622A6A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Predmetno izjavo je mogoče preveriti pri osebi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na telefonski številki: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 ali elektronskem naslovu: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>.</w:t>
            </w:r>
          </w:p>
        </w:tc>
      </w:tr>
      <w:tr w:rsidR="008C3B68" w:rsidRPr="00A745B0" w14:paraId="0E8BF38B" w14:textId="77777777" w:rsidTr="00622A6A">
        <w:trPr>
          <w:trHeight w:val="362"/>
        </w:trPr>
        <w:tc>
          <w:tcPr>
            <w:tcW w:w="9243" w:type="dxa"/>
            <w:gridSpan w:val="2"/>
            <w:shd w:val="clear" w:color="auto" w:fill="F2F2F2"/>
            <w:vAlign w:val="center"/>
          </w:tcPr>
          <w:p w14:paraId="7EB55BB4" w14:textId="77777777" w:rsidR="008C3B68" w:rsidRPr="00A745B0" w:rsidRDefault="008C3B68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PRIDOBLJEN CERTIFIKAT – ZA MERILO:</w:t>
            </w:r>
          </w:p>
        </w:tc>
      </w:tr>
      <w:tr w:rsidR="008C3B68" w:rsidRPr="00A745B0" w14:paraId="78B0F15F" w14:textId="77777777" w:rsidTr="00622A6A">
        <w:trPr>
          <w:trHeight w:val="424"/>
        </w:trPr>
        <w:tc>
          <w:tcPr>
            <w:tcW w:w="5274" w:type="dxa"/>
            <w:shd w:val="clear" w:color="auto" w:fill="F2F2F2"/>
            <w:vAlign w:val="center"/>
          </w:tcPr>
          <w:p w14:paraId="2A0AC562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certifikata:</w:t>
            </w:r>
          </w:p>
        </w:tc>
        <w:tc>
          <w:tcPr>
            <w:tcW w:w="3969" w:type="dxa"/>
            <w:shd w:val="clear" w:color="auto" w:fill="auto"/>
          </w:tcPr>
          <w:p w14:paraId="7A4308AE" w14:textId="77777777" w:rsidR="008C3B68" w:rsidRPr="00A745B0" w:rsidRDefault="008C3B68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5AC24343" w14:textId="77777777" w:rsidTr="00622A6A">
        <w:trPr>
          <w:trHeight w:val="399"/>
        </w:trPr>
        <w:tc>
          <w:tcPr>
            <w:tcW w:w="5274" w:type="dxa"/>
            <w:shd w:val="clear" w:color="auto" w:fill="F2F2F2"/>
            <w:vAlign w:val="center"/>
          </w:tcPr>
          <w:p w14:paraId="3728B496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pridobitve certifikata:</w:t>
            </w:r>
          </w:p>
        </w:tc>
        <w:tc>
          <w:tcPr>
            <w:tcW w:w="3969" w:type="dxa"/>
            <w:shd w:val="clear" w:color="auto" w:fill="auto"/>
          </w:tcPr>
          <w:p w14:paraId="2FA4A7B3" w14:textId="77777777" w:rsidR="008C3B68" w:rsidRPr="00A745B0" w:rsidRDefault="008C3B68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399E3B2D" w14:textId="77777777" w:rsidTr="00622A6A">
        <w:trPr>
          <w:trHeight w:val="399"/>
        </w:trPr>
        <w:tc>
          <w:tcPr>
            <w:tcW w:w="5274" w:type="dxa"/>
            <w:shd w:val="clear" w:color="auto" w:fill="F2F2F2"/>
            <w:vAlign w:val="center"/>
          </w:tcPr>
          <w:p w14:paraId="699B34E2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veljavnosti certifikata: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0248B040" w14:textId="77777777" w:rsidR="008C3B68" w:rsidRPr="00A745B0" w:rsidRDefault="008C3B68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08B17F57" w14:textId="1C6EDFDC" w:rsidR="00F41C2E" w:rsidRDefault="00F41C2E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p w14:paraId="648EB7B0" w14:textId="5229C0B0" w:rsidR="00F41C2E" w:rsidRDefault="00F41C2E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3969"/>
      </w:tblGrid>
      <w:tr w:rsidR="008C3B68" w:rsidRPr="00A745B0" w14:paraId="2756FEAF" w14:textId="77777777" w:rsidTr="00622A6A">
        <w:tc>
          <w:tcPr>
            <w:tcW w:w="5274" w:type="dxa"/>
            <w:shd w:val="clear" w:color="auto" w:fill="F2F2F2"/>
            <w:vAlign w:val="center"/>
          </w:tcPr>
          <w:p w14:paraId="33518AC2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projektu:</w:t>
            </w:r>
          </w:p>
        </w:tc>
        <w:tc>
          <w:tcPr>
            <w:tcW w:w="3969" w:type="dxa"/>
            <w:shd w:val="clear" w:color="auto" w:fill="auto"/>
          </w:tcPr>
          <w:p w14:paraId="5A451582" w14:textId="024604EF" w:rsidR="008C3B68" w:rsidRPr="00A745B0" w:rsidRDefault="008C3B68" w:rsidP="00622A6A">
            <w:pPr>
              <w:spacing w:before="12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4</w:t>
            </w: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. RAZVOJNI INŽENIR (PROGRAMER)</w:t>
            </w:r>
          </w:p>
        </w:tc>
      </w:tr>
      <w:tr w:rsidR="008C3B68" w:rsidRPr="00A745B0" w14:paraId="22685941" w14:textId="77777777" w:rsidTr="00622A6A">
        <w:tc>
          <w:tcPr>
            <w:tcW w:w="5274" w:type="dxa"/>
            <w:shd w:val="clear" w:color="auto" w:fill="F2F2F2"/>
            <w:vAlign w:val="center"/>
          </w:tcPr>
          <w:p w14:paraId="4F754CF9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Ime in priimek kadra:</w:t>
            </w:r>
          </w:p>
        </w:tc>
        <w:tc>
          <w:tcPr>
            <w:tcW w:w="3969" w:type="dxa"/>
            <w:shd w:val="clear" w:color="auto" w:fill="auto"/>
          </w:tcPr>
          <w:p w14:paraId="6216DEA5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 xml:space="preserve">    </w:t>
            </w:r>
          </w:p>
        </w:tc>
      </w:tr>
      <w:tr w:rsidR="008C3B68" w:rsidRPr="00877E45" w14:paraId="68095683" w14:textId="77777777" w:rsidTr="00622A6A">
        <w:tc>
          <w:tcPr>
            <w:tcW w:w="5274" w:type="dxa"/>
            <w:shd w:val="clear" w:color="auto" w:fill="F2F2F2"/>
            <w:vAlign w:val="center"/>
          </w:tcPr>
          <w:p w14:paraId="1834C904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Podlaga za sodelovanje s ponudnikom:</w:t>
            </w:r>
          </w:p>
        </w:tc>
        <w:tc>
          <w:tcPr>
            <w:tcW w:w="3969" w:type="dxa"/>
            <w:shd w:val="clear" w:color="auto" w:fill="auto"/>
          </w:tcPr>
          <w:p w14:paraId="3C104CFC" w14:textId="77777777" w:rsidR="008C3B68" w:rsidRPr="00A745B0" w:rsidRDefault="008C3B68" w:rsidP="00622A6A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zaposlitvi</w:t>
            </w:r>
          </w:p>
          <w:p w14:paraId="586631AB" w14:textId="77777777" w:rsidR="008C3B68" w:rsidRPr="00A745B0" w:rsidRDefault="008C3B68" w:rsidP="00622A6A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poslovnem sodelovanju</w:t>
            </w:r>
          </w:p>
          <w:p w14:paraId="638C49F5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Avtorska pogodba</w:t>
            </w:r>
          </w:p>
          <w:p w14:paraId="17FE17DE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roofErr w:type="spellStart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Podjemna</w:t>
            </w:r>
            <w:proofErr w:type="spellEnd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pogodba</w:t>
            </w:r>
          </w:p>
          <w:p w14:paraId="09E66DA7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Drugo: ____________________</w:t>
            </w:r>
          </w:p>
        </w:tc>
      </w:tr>
      <w:tr w:rsidR="008C3B68" w:rsidRPr="00A745B0" w14:paraId="0B84C302" w14:textId="77777777" w:rsidTr="00622A6A">
        <w:tc>
          <w:tcPr>
            <w:tcW w:w="9243" w:type="dxa"/>
            <w:gridSpan w:val="2"/>
            <w:shd w:val="clear" w:color="auto" w:fill="F2F2F2"/>
            <w:vAlign w:val="center"/>
          </w:tcPr>
          <w:p w14:paraId="4948DE4B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POGOJI ZA SODELOVANJE:</w:t>
            </w:r>
          </w:p>
        </w:tc>
      </w:tr>
      <w:tr w:rsidR="008C3B68" w:rsidRPr="00A745B0" w14:paraId="3928FDCF" w14:textId="77777777" w:rsidTr="00622A6A">
        <w:tc>
          <w:tcPr>
            <w:tcW w:w="5274" w:type="dxa"/>
            <w:shd w:val="clear" w:color="auto" w:fill="F2F2F2"/>
            <w:vAlign w:val="center"/>
          </w:tcPr>
          <w:p w14:paraId="7F39DC72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Delovne izkušnje pri razvijanju uporabniške programske opreme, ki temelji na spletnih tehnologijah:</w:t>
            </w:r>
          </w:p>
        </w:tc>
        <w:tc>
          <w:tcPr>
            <w:tcW w:w="3969" w:type="dxa"/>
            <w:shd w:val="clear" w:color="auto" w:fill="auto"/>
          </w:tcPr>
          <w:p w14:paraId="69CAEE82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3 leta:</w:t>
            </w:r>
          </w:p>
          <w:p w14:paraId="292CDD0D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DA         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NE</w:t>
            </w:r>
          </w:p>
        </w:tc>
      </w:tr>
      <w:tr w:rsidR="008C3B68" w:rsidRPr="00A745B0" w14:paraId="7D03D722" w14:textId="77777777" w:rsidTr="00622A6A">
        <w:tc>
          <w:tcPr>
            <w:tcW w:w="5274" w:type="dxa"/>
            <w:shd w:val="clear" w:color="auto" w:fill="F2F2F2"/>
          </w:tcPr>
          <w:p w14:paraId="749DCFFA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6540AB98" w14:textId="77777777" w:rsidR="008C3B68" w:rsidRPr="00A745B0" w:rsidRDefault="008C3B68" w:rsidP="00622A6A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55B2E67B" w14:textId="77777777" w:rsidTr="00622A6A">
        <w:tc>
          <w:tcPr>
            <w:tcW w:w="5274" w:type="dxa"/>
            <w:shd w:val="clear" w:color="auto" w:fill="F2F2F2"/>
            <w:vAlign w:val="center"/>
          </w:tcPr>
          <w:p w14:paraId="1761294B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0579D221" w14:textId="77777777" w:rsidR="008C3B68" w:rsidRPr="00A745B0" w:rsidRDefault="008C3B68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Ime in priimek: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2D7EF217" w14:textId="77777777" w:rsidR="008C3B68" w:rsidRPr="00A745B0" w:rsidRDefault="008C3B68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Telefonska številka: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7A1A155F" w14:textId="77777777" w:rsidR="008C3B68" w:rsidRPr="00A745B0" w:rsidRDefault="008C3B68" w:rsidP="00622A6A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Elektronski naslov: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</w:p>
        </w:tc>
      </w:tr>
      <w:tr w:rsidR="008C3B68" w:rsidRPr="00A745B0" w14:paraId="11AC21C5" w14:textId="77777777" w:rsidTr="00622A6A">
        <w:tc>
          <w:tcPr>
            <w:tcW w:w="9243" w:type="dxa"/>
            <w:gridSpan w:val="2"/>
            <w:shd w:val="clear" w:color="auto" w:fill="FFFFFF" w:themeFill="background1"/>
            <w:vAlign w:val="center"/>
          </w:tcPr>
          <w:p w14:paraId="4B40D805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>Referenčni projekt</w:t>
            </w:r>
          </w:p>
        </w:tc>
      </w:tr>
      <w:tr w:rsidR="008C3B68" w:rsidRPr="00A745B0" w14:paraId="0CB1DE6D" w14:textId="77777777" w:rsidTr="00622A6A">
        <w:tc>
          <w:tcPr>
            <w:tcW w:w="5274" w:type="dxa"/>
            <w:shd w:val="clear" w:color="auto" w:fill="F2F2F2"/>
            <w:vAlign w:val="center"/>
          </w:tcPr>
          <w:p w14:paraId="13982FE7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  <w:p w14:paraId="50726046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referenčnega projekta:</w:t>
            </w:r>
          </w:p>
          <w:p w14:paraId="4EE42F7A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22FE3131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2B949D9E" w14:textId="77777777" w:rsidTr="00622A6A">
        <w:tc>
          <w:tcPr>
            <w:tcW w:w="5274" w:type="dxa"/>
            <w:shd w:val="clear" w:color="auto" w:fill="F2F2F2"/>
            <w:vAlign w:val="center"/>
          </w:tcPr>
          <w:p w14:paraId="1EAEA2DD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2CAAB2A8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467363D8" w14:textId="77777777" w:rsidTr="00622A6A">
        <w:trPr>
          <w:trHeight w:val="570"/>
        </w:trPr>
        <w:tc>
          <w:tcPr>
            <w:tcW w:w="5274" w:type="dxa"/>
            <w:shd w:val="clear" w:color="auto" w:fill="F2F2F2"/>
            <w:vAlign w:val="center"/>
          </w:tcPr>
          <w:p w14:paraId="7F6F6DEB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70D8C110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335A0038" w14:textId="77777777" w:rsidTr="00622A6A">
        <w:trPr>
          <w:trHeight w:val="881"/>
        </w:trPr>
        <w:tc>
          <w:tcPr>
            <w:tcW w:w="5274" w:type="dxa"/>
            <w:shd w:val="clear" w:color="auto" w:fill="F2F2F2"/>
            <w:vAlign w:val="center"/>
          </w:tcPr>
          <w:p w14:paraId="53CA3800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0FD32C5F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6F501649" w14:textId="77777777" w:rsidTr="00622A6A">
        <w:trPr>
          <w:trHeight w:val="540"/>
        </w:trPr>
        <w:tc>
          <w:tcPr>
            <w:tcW w:w="5274" w:type="dxa"/>
            <w:shd w:val="clear" w:color="auto" w:fill="F2F2F2"/>
            <w:vAlign w:val="center"/>
          </w:tcPr>
          <w:p w14:paraId="1EC737AB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Obdobje izvajanja projekta:</w:t>
            </w:r>
          </w:p>
        </w:tc>
        <w:tc>
          <w:tcPr>
            <w:tcW w:w="3969" w:type="dxa"/>
            <w:shd w:val="clear" w:color="auto" w:fill="auto"/>
          </w:tcPr>
          <w:p w14:paraId="5BAF4DFF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45AF2D9A" w14:textId="77777777" w:rsidTr="00622A6A">
        <w:trPr>
          <w:trHeight w:val="597"/>
        </w:trPr>
        <w:tc>
          <w:tcPr>
            <w:tcW w:w="5274" w:type="dxa"/>
            <w:shd w:val="clear" w:color="auto" w:fill="F2F2F2"/>
            <w:vAlign w:val="center"/>
          </w:tcPr>
          <w:p w14:paraId="6E73E8E0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Je </w:t>
            </w:r>
            <w:r w:rsidRPr="00F41C2E">
              <w:rPr>
                <w:rFonts w:ascii="Arial" w:hAnsi="Arial" w:cs="Arial"/>
                <w:i/>
                <w:sz w:val="18"/>
                <w:szCs w:val="18"/>
                <w:u w:val="single"/>
                <w:lang w:val="sl-SI"/>
              </w:rPr>
              <w:t>kompleksen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informacijski sistem še aktiven?</w:t>
            </w:r>
          </w:p>
        </w:tc>
        <w:tc>
          <w:tcPr>
            <w:tcW w:w="3969" w:type="dxa"/>
            <w:shd w:val="clear" w:color="auto" w:fill="auto"/>
          </w:tcPr>
          <w:p w14:paraId="6FB9CB0A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DA         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NE</w:t>
            </w:r>
          </w:p>
        </w:tc>
      </w:tr>
      <w:tr w:rsidR="008C3B68" w:rsidRPr="00877E45" w14:paraId="65C90108" w14:textId="77777777" w:rsidTr="00622A6A">
        <w:trPr>
          <w:trHeight w:val="839"/>
        </w:trPr>
        <w:tc>
          <w:tcPr>
            <w:tcW w:w="5274" w:type="dxa"/>
            <w:shd w:val="clear" w:color="auto" w:fill="F2F2F2"/>
            <w:vAlign w:val="center"/>
          </w:tcPr>
          <w:p w14:paraId="6C75473B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3969" w:type="dxa"/>
            <w:shd w:val="clear" w:color="auto" w:fill="auto"/>
          </w:tcPr>
          <w:p w14:paraId="6A3A9DEA" w14:textId="77777777" w:rsidR="008C3B68" w:rsidRPr="00A745B0" w:rsidRDefault="008C3B68" w:rsidP="00622A6A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Predmetno izjavo je mogoče preveriti pri osebi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na telefonski številki: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 ali elektronskem naslovu: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>.</w:t>
            </w:r>
          </w:p>
        </w:tc>
      </w:tr>
      <w:tr w:rsidR="008C3B68" w:rsidRPr="00A745B0" w14:paraId="18F30403" w14:textId="77777777" w:rsidTr="00622A6A">
        <w:trPr>
          <w:trHeight w:val="362"/>
        </w:trPr>
        <w:tc>
          <w:tcPr>
            <w:tcW w:w="9243" w:type="dxa"/>
            <w:gridSpan w:val="2"/>
            <w:shd w:val="clear" w:color="auto" w:fill="F2F2F2"/>
            <w:vAlign w:val="center"/>
          </w:tcPr>
          <w:p w14:paraId="6B3986BD" w14:textId="77777777" w:rsidR="008C3B68" w:rsidRPr="00A745B0" w:rsidRDefault="008C3B68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PRIDOBLJEN CERTIFIKAT – ZA MERILO:</w:t>
            </w:r>
          </w:p>
        </w:tc>
      </w:tr>
      <w:tr w:rsidR="008C3B68" w:rsidRPr="00A745B0" w14:paraId="368B7A53" w14:textId="77777777" w:rsidTr="00622A6A">
        <w:trPr>
          <w:trHeight w:val="424"/>
        </w:trPr>
        <w:tc>
          <w:tcPr>
            <w:tcW w:w="5274" w:type="dxa"/>
            <w:shd w:val="clear" w:color="auto" w:fill="F2F2F2"/>
            <w:vAlign w:val="center"/>
          </w:tcPr>
          <w:p w14:paraId="3DEDAA9A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certifikata:</w:t>
            </w:r>
          </w:p>
        </w:tc>
        <w:tc>
          <w:tcPr>
            <w:tcW w:w="3969" w:type="dxa"/>
            <w:shd w:val="clear" w:color="auto" w:fill="auto"/>
          </w:tcPr>
          <w:p w14:paraId="61B6A2AC" w14:textId="77777777" w:rsidR="008C3B68" w:rsidRPr="00A745B0" w:rsidRDefault="008C3B68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14E07739" w14:textId="77777777" w:rsidTr="00622A6A">
        <w:trPr>
          <w:trHeight w:val="399"/>
        </w:trPr>
        <w:tc>
          <w:tcPr>
            <w:tcW w:w="5274" w:type="dxa"/>
            <w:shd w:val="clear" w:color="auto" w:fill="F2F2F2"/>
            <w:vAlign w:val="center"/>
          </w:tcPr>
          <w:p w14:paraId="1FE093D4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pridobitve certifikata:</w:t>
            </w:r>
          </w:p>
        </w:tc>
        <w:tc>
          <w:tcPr>
            <w:tcW w:w="3969" w:type="dxa"/>
            <w:shd w:val="clear" w:color="auto" w:fill="auto"/>
          </w:tcPr>
          <w:p w14:paraId="0593DF0C" w14:textId="77777777" w:rsidR="008C3B68" w:rsidRPr="00A745B0" w:rsidRDefault="008C3B68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03F46A5B" w14:textId="77777777" w:rsidTr="00622A6A">
        <w:trPr>
          <w:trHeight w:val="399"/>
        </w:trPr>
        <w:tc>
          <w:tcPr>
            <w:tcW w:w="5274" w:type="dxa"/>
            <w:shd w:val="clear" w:color="auto" w:fill="F2F2F2"/>
            <w:vAlign w:val="center"/>
          </w:tcPr>
          <w:p w14:paraId="024A9177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veljavnosti certifikata: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01BB27D9" w14:textId="77777777" w:rsidR="008C3B68" w:rsidRPr="00A745B0" w:rsidRDefault="008C3B68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26D21367" w14:textId="643F2CBC" w:rsidR="00F41C2E" w:rsidRDefault="00F41C2E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p w14:paraId="1F4339D3" w14:textId="4A2D9553" w:rsidR="003F0E0F" w:rsidRPr="00A745B0" w:rsidRDefault="003F0E0F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p w14:paraId="6E339577" w14:textId="77777777" w:rsidR="003F0E0F" w:rsidRPr="00A745B0" w:rsidRDefault="003F0E0F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p w14:paraId="4BF9DB88" w14:textId="51C65B68" w:rsidR="003F0E0F" w:rsidRDefault="003F0E0F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  <w:r w:rsidRPr="00A745B0">
        <w:rPr>
          <w:rFonts w:ascii="Arial" w:hAnsi="Arial" w:cs="Arial"/>
          <w:b/>
          <w:bCs/>
          <w:sz w:val="18"/>
          <w:szCs w:val="18"/>
          <w:lang w:val="it-IT"/>
        </w:rPr>
        <w:t>5.</w:t>
      </w:r>
    </w:p>
    <w:p w14:paraId="41AD7ED8" w14:textId="37E80B0C" w:rsidR="008C3B68" w:rsidRDefault="008C3B68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3969"/>
      </w:tblGrid>
      <w:tr w:rsidR="008C3B68" w:rsidRPr="00877E45" w14:paraId="6EEDA837" w14:textId="77777777" w:rsidTr="00622A6A">
        <w:tc>
          <w:tcPr>
            <w:tcW w:w="5274" w:type="dxa"/>
            <w:shd w:val="clear" w:color="auto" w:fill="F2F2F2"/>
            <w:vAlign w:val="center"/>
          </w:tcPr>
          <w:p w14:paraId="5C3BBAEC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projektu:</w:t>
            </w:r>
          </w:p>
        </w:tc>
        <w:tc>
          <w:tcPr>
            <w:tcW w:w="3969" w:type="dxa"/>
            <w:shd w:val="clear" w:color="auto" w:fill="auto"/>
          </w:tcPr>
          <w:p w14:paraId="7A7ED63C" w14:textId="77777777" w:rsidR="008C3B68" w:rsidRPr="00A745B0" w:rsidRDefault="008C3B68" w:rsidP="00622A6A">
            <w:pPr>
              <w:spacing w:before="12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RAZVIJALEC PODATKOVNEGA NIVOJA (BAZNI PROGRAMER)</w:t>
            </w:r>
          </w:p>
        </w:tc>
      </w:tr>
      <w:tr w:rsidR="008C3B68" w:rsidRPr="00A745B0" w14:paraId="37487BD5" w14:textId="77777777" w:rsidTr="00622A6A">
        <w:tc>
          <w:tcPr>
            <w:tcW w:w="5274" w:type="dxa"/>
            <w:shd w:val="clear" w:color="auto" w:fill="F2F2F2"/>
            <w:vAlign w:val="center"/>
          </w:tcPr>
          <w:p w14:paraId="2E5B3FE4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Ime in priimek kadra:</w:t>
            </w:r>
          </w:p>
        </w:tc>
        <w:tc>
          <w:tcPr>
            <w:tcW w:w="3969" w:type="dxa"/>
            <w:shd w:val="clear" w:color="auto" w:fill="auto"/>
          </w:tcPr>
          <w:p w14:paraId="7DAED5AE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 xml:space="preserve">    </w:t>
            </w:r>
          </w:p>
        </w:tc>
      </w:tr>
      <w:tr w:rsidR="008C3B68" w:rsidRPr="00877E45" w14:paraId="78497E88" w14:textId="77777777" w:rsidTr="00622A6A">
        <w:tc>
          <w:tcPr>
            <w:tcW w:w="5274" w:type="dxa"/>
            <w:shd w:val="clear" w:color="auto" w:fill="F2F2F2"/>
            <w:vAlign w:val="center"/>
          </w:tcPr>
          <w:p w14:paraId="72C36B86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Podlaga za sodelovanje s ponudnikom:</w:t>
            </w:r>
          </w:p>
        </w:tc>
        <w:tc>
          <w:tcPr>
            <w:tcW w:w="3969" w:type="dxa"/>
            <w:shd w:val="clear" w:color="auto" w:fill="auto"/>
          </w:tcPr>
          <w:p w14:paraId="4E00E904" w14:textId="77777777" w:rsidR="008C3B68" w:rsidRPr="00A745B0" w:rsidRDefault="008C3B68" w:rsidP="00622A6A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zaposlitvi</w:t>
            </w:r>
          </w:p>
          <w:p w14:paraId="13F829AE" w14:textId="77777777" w:rsidR="008C3B68" w:rsidRPr="00A745B0" w:rsidRDefault="008C3B68" w:rsidP="00622A6A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poslovnem sodelovanju</w:t>
            </w:r>
          </w:p>
          <w:p w14:paraId="3263A8EA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Avtorska pogodba</w:t>
            </w:r>
          </w:p>
          <w:p w14:paraId="3453F565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roofErr w:type="spellStart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Podjemna</w:t>
            </w:r>
            <w:proofErr w:type="spellEnd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pogodba</w:t>
            </w:r>
          </w:p>
          <w:p w14:paraId="13F9FC1C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Drugo: ____________________</w:t>
            </w:r>
          </w:p>
        </w:tc>
      </w:tr>
      <w:tr w:rsidR="008C3B68" w:rsidRPr="00A745B0" w14:paraId="208F7B8E" w14:textId="77777777" w:rsidTr="00622A6A">
        <w:tc>
          <w:tcPr>
            <w:tcW w:w="9243" w:type="dxa"/>
            <w:gridSpan w:val="2"/>
            <w:shd w:val="clear" w:color="auto" w:fill="F2F2F2"/>
            <w:vAlign w:val="center"/>
          </w:tcPr>
          <w:p w14:paraId="368828BC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POGOJI ZA SODELOVANJE:</w:t>
            </w:r>
          </w:p>
        </w:tc>
      </w:tr>
      <w:tr w:rsidR="008C3B68" w:rsidRPr="00A745B0" w14:paraId="29C6CAC3" w14:textId="77777777" w:rsidTr="00622A6A">
        <w:tc>
          <w:tcPr>
            <w:tcW w:w="5274" w:type="dxa"/>
            <w:shd w:val="clear" w:color="auto" w:fill="F2F2F2"/>
            <w:vAlign w:val="center"/>
          </w:tcPr>
          <w:p w14:paraId="3B83C676" w14:textId="6BA524F0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Delovne izkušnje </w:t>
            </w:r>
            <w:r w:rsidR="007B31F6" w:rsidRPr="007B31F6">
              <w:rPr>
                <w:rFonts w:ascii="Arial" w:hAnsi="Arial" w:cs="Arial"/>
                <w:i/>
                <w:sz w:val="18"/>
                <w:szCs w:val="18"/>
                <w:lang w:val="sl-SI"/>
              </w:rPr>
              <w:t>pri programiranju v okolju baz podatkov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</w:tc>
        <w:tc>
          <w:tcPr>
            <w:tcW w:w="3969" w:type="dxa"/>
            <w:shd w:val="clear" w:color="auto" w:fill="auto"/>
          </w:tcPr>
          <w:p w14:paraId="49616878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3 leta:</w:t>
            </w:r>
          </w:p>
          <w:p w14:paraId="38F1A800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DA         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NE</w:t>
            </w:r>
          </w:p>
        </w:tc>
      </w:tr>
      <w:tr w:rsidR="008C3B68" w:rsidRPr="00A745B0" w14:paraId="47E41E59" w14:textId="77777777" w:rsidTr="00622A6A">
        <w:tc>
          <w:tcPr>
            <w:tcW w:w="5274" w:type="dxa"/>
            <w:shd w:val="clear" w:color="auto" w:fill="F2F2F2"/>
          </w:tcPr>
          <w:p w14:paraId="4A5D6E9C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7D69335B" w14:textId="77777777" w:rsidR="008C3B68" w:rsidRPr="00A745B0" w:rsidRDefault="008C3B68" w:rsidP="00622A6A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3FA6BAE9" w14:textId="77777777" w:rsidTr="00622A6A">
        <w:tc>
          <w:tcPr>
            <w:tcW w:w="5274" w:type="dxa"/>
            <w:shd w:val="clear" w:color="auto" w:fill="F2F2F2"/>
            <w:vAlign w:val="center"/>
          </w:tcPr>
          <w:p w14:paraId="156D1294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146E6DDE" w14:textId="77777777" w:rsidR="008C3B68" w:rsidRPr="00A745B0" w:rsidRDefault="008C3B68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Ime in priimek: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6B7996AB" w14:textId="77777777" w:rsidR="008C3B68" w:rsidRPr="00A745B0" w:rsidRDefault="008C3B68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Telefonska številka: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329600BA" w14:textId="77777777" w:rsidR="008C3B68" w:rsidRPr="00A745B0" w:rsidRDefault="008C3B68" w:rsidP="00622A6A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Elektronski naslov: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</w:p>
        </w:tc>
      </w:tr>
      <w:tr w:rsidR="008C3B68" w:rsidRPr="00A745B0" w14:paraId="6675EB20" w14:textId="77777777" w:rsidTr="00622A6A">
        <w:tc>
          <w:tcPr>
            <w:tcW w:w="9243" w:type="dxa"/>
            <w:gridSpan w:val="2"/>
            <w:shd w:val="clear" w:color="auto" w:fill="FFFFFF" w:themeFill="background1"/>
            <w:vAlign w:val="center"/>
          </w:tcPr>
          <w:p w14:paraId="7A5D403A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>Referenčni projekt</w:t>
            </w:r>
          </w:p>
        </w:tc>
      </w:tr>
      <w:tr w:rsidR="008C3B68" w:rsidRPr="00A745B0" w14:paraId="6F2F23FF" w14:textId="77777777" w:rsidTr="00622A6A">
        <w:tc>
          <w:tcPr>
            <w:tcW w:w="5274" w:type="dxa"/>
            <w:shd w:val="clear" w:color="auto" w:fill="F2F2F2"/>
            <w:vAlign w:val="center"/>
          </w:tcPr>
          <w:p w14:paraId="54CA26C8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  <w:p w14:paraId="6A3E9FAB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referenčnega projekta:</w:t>
            </w:r>
          </w:p>
          <w:p w14:paraId="7F805B3A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7A38C6CA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2F508D31" w14:textId="77777777" w:rsidTr="00622A6A">
        <w:tc>
          <w:tcPr>
            <w:tcW w:w="5274" w:type="dxa"/>
            <w:shd w:val="clear" w:color="auto" w:fill="F2F2F2"/>
            <w:vAlign w:val="center"/>
          </w:tcPr>
          <w:p w14:paraId="7E84EE23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4CB0A256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07BE3C40" w14:textId="77777777" w:rsidTr="00622A6A">
        <w:trPr>
          <w:trHeight w:val="570"/>
        </w:trPr>
        <w:tc>
          <w:tcPr>
            <w:tcW w:w="5274" w:type="dxa"/>
            <w:shd w:val="clear" w:color="auto" w:fill="F2F2F2"/>
            <w:vAlign w:val="center"/>
          </w:tcPr>
          <w:p w14:paraId="4045635F" w14:textId="77777777" w:rsidR="008C3B68" w:rsidRPr="00A745B0" w:rsidRDefault="008C3B68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410213CB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08A8C4E9" w14:textId="77777777" w:rsidTr="00622A6A">
        <w:trPr>
          <w:trHeight w:val="433"/>
        </w:trPr>
        <w:tc>
          <w:tcPr>
            <w:tcW w:w="5274" w:type="dxa"/>
            <w:shd w:val="clear" w:color="auto" w:fill="F2F2F2"/>
            <w:vAlign w:val="center"/>
          </w:tcPr>
          <w:p w14:paraId="281A0D23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0A76BFCD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1F7E232E" w14:textId="77777777" w:rsidTr="00622A6A">
        <w:trPr>
          <w:trHeight w:val="553"/>
        </w:trPr>
        <w:tc>
          <w:tcPr>
            <w:tcW w:w="5274" w:type="dxa"/>
            <w:shd w:val="clear" w:color="auto" w:fill="F2F2F2"/>
            <w:vAlign w:val="center"/>
          </w:tcPr>
          <w:p w14:paraId="4D96E347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Obdobje izvajanja projekta:</w:t>
            </w:r>
          </w:p>
        </w:tc>
        <w:tc>
          <w:tcPr>
            <w:tcW w:w="3969" w:type="dxa"/>
            <w:shd w:val="clear" w:color="auto" w:fill="auto"/>
          </w:tcPr>
          <w:p w14:paraId="309A0352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C3B68" w:rsidRPr="00A745B0" w14:paraId="67D71947" w14:textId="77777777" w:rsidTr="00622A6A">
        <w:trPr>
          <w:trHeight w:val="597"/>
        </w:trPr>
        <w:tc>
          <w:tcPr>
            <w:tcW w:w="5274" w:type="dxa"/>
            <w:shd w:val="clear" w:color="auto" w:fill="F2F2F2"/>
            <w:vAlign w:val="center"/>
          </w:tcPr>
          <w:p w14:paraId="45184CA4" w14:textId="20B98AF0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Je </w:t>
            </w:r>
            <w:r w:rsidR="007B31F6" w:rsidRPr="00F41C2E">
              <w:rPr>
                <w:rFonts w:ascii="Arial" w:hAnsi="Arial" w:cs="Arial"/>
                <w:i/>
                <w:sz w:val="18"/>
                <w:szCs w:val="18"/>
                <w:u w:val="single"/>
                <w:lang w:val="sl-SI"/>
              </w:rPr>
              <w:t>kompleksen</w:t>
            </w:r>
            <w:r w:rsidR="007B31F6"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informacijski sistem še aktiven?</w:t>
            </w:r>
          </w:p>
        </w:tc>
        <w:tc>
          <w:tcPr>
            <w:tcW w:w="3969" w:type="dxa"/>
            <w:shd w:val="clear" w:color="auto" w:fill="auto"/>
          </w:tcPr>
          <w:p w14:paraId="5040FA81" w14:textId="77777777" w:rsidR="008C3B68" w:rsidRPr="00A745B0" w:rsidRDefault="008C3B68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DA         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NE</w:t>
            </w:r>
          </w:p>
        </w:tc>
      </w:tr>
      <w:tr w:rsidR="008C3B68" w:rsidRPr="00877E45" w14:paraId="140FA1A0" w14:textId="77777777" w:rsidTr="007B31F6">
        <w:trPr>
          <w:trHeight w:val="839"/>
        </w:trPr>
        <w:tc>
          <w:tcPr>
            <w:tcW w:w="5274" w:type="dxa"/>
            <w:shd w:val="clear" w:color="auto" w:fill="F2F2F2"/>
            <w:vAlign w:val="center"/>
          </w:tcPr>
          <w:p w14:paraId="41F1A0A5" w14:textId="77777777" w:rsidR="008C3B68" w:rsidRPr="00A745B0" w:rsidRDefault="008C3B68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3969" w:type="dxa"/>
            <w:shd w:val="clear" w:color="auto" w:fill="auto"/>
          </w:tcPr>
          <w:p w14:paraId="6DACAA56" w14:textId="77777777" w:rsidR="008C3B68" w:rsidRPr="00A745B0" w:rsidRDefault="008C3B68" w:rsidP="00622A6A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Predmetno izjavo je mogoče preveriti pri osebi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na telefonski številki: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 ali elektronskem naslovu: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>.</w:t>
            </w:r>
          </w:p>
        </w:tc>
      </w:tr>
      <w:tr w:rsidR="007B31F6" w:rsidRPr="00A745B0" w14:paraId="2B90B861" w14:textId="77777777" w:rsidTr="00622A6A">
        <w:tc>
          <w:tcPr>
            <w:tcW w:w="9243" w:type="dxa"/>
            <w:gridSpan w:val="2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0E960028" w14:textId="77777777" w:rsidR="007B31F6" w:rsidRPr="00A745B0" w:rsidRDefault="007B31F6" w:rsidP="00622A6A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PRIDOBLJEN CERTIFIKAT – ZA MERILO:</w:t>
            </w:r>
          </w:p>
        </w:tc>
      </w:tr>
      <w:tr w:rsidR="007B31F6" w:rsidRPr="00A745B0" w14:paraId="230EE6E0" w14:textId="77777777" w:rsidTr="00622A6A">
        <w:tc>
          <w:tcPr>
            <w:tcW w:w="5274" w:type="dxa"/>
            <w:shd w:val="clear" w:color="auto" w:fill="F2F2F2"/>
            <w:vAlign w:val="center"/>
          </w:tcPr>
          <w:p w14:paraId="69FE1D67" w14:textId="77777777" w:rsidR="007B31F6" w:rsidRPr="00A745B0" w:rsidRDefault="007B31F6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certifikata:</w:t>
            </w:r>
          </w:p>
        </w:tc>
        <w:tc>
          <w:tcPr>
            <w:tcW w:w="3969" w:type="dxa"/>
            <w:shd w:val="clear" w:color="auto" w:fill="auto"/>
          </w:tcPr>
          <w:p w14:paraId="54BAF326" w14:textId="77777777" w:rsidR="007B31F6" w:rsidRPr="00A745B0" w:rsidRDefault="007B31F6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7B31F6" w:rsidRPr="00A745B0" w14:paraId="6E83D791" w14:textId="77777777" w:rsidTr="00622A6A">
        <w:tc>
          <w:tcPr>
            <w:tcW w:w="5274" w:type="dxa"/>
            <w:shd w:val="clear" w:color="auto" w:fill="F2F2F2"/>
            <w:vAlign w:val="center"/>
          </w:tcPr>
          <w:p w14:paraId="0DBBF2B3" w14:textId="77777777" w:rsidR="007B31F6" w:rsidRPr="00A745B0" w:rsidRDefault="007B31F6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pridobitve certifikata:</w:t>
            </w:r>
          </w:p>
        </w:tc>
        <w:tc>
          <w:tcPr>
            <w:tcW w:w="3969" w:type="dxa"/>
            <w:shd w:val="clear" w:color="auto" w:fill="auto"/>
          </w:tcPr>
          <w:p w14:paraId="7E5A6FE6" w14:textId="77777777" w:rsidR="007B31F6" w:rsidRPr="00A745B0" w:rsidRDefault="007B31F6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7B31F6" w:rsidRPr="00A745B0" w14:paraId="3B9707B7" w14:textId="77777777" w:rsidTr="00622A6A">
        <w:trPr>
          <w:trHeight w:val="346"/>
        </w:trPr>
        <w:tc>
          <w:tcPr>
            <w:tcW w:w="5274" w:type="dxa"/>
            <w:shd w:val="clear" w:color="auto" w:fill="F2F2F2"/>
            <w:vAlign w:val="center"/>
          </w:tcPr>
          <w:p w14:paraId="52F1D02F" w14:textId="77777777" w:rsidR="007B31F6" w:rsidRPr="00A745B0" w:rsidRDefault="007B31F6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veljavnosti certifikata:</w:t>
            </w:r>
          </w:p>
        </w:tc>
        <w:tc>
          <w:tcPr>
            <w:tcW w:w="3969" w:type="dxa"/>
            <w:shd w:val="clear" w:color="auto" w:fill="auto"/>
          </w:tcPr>
          <w:p w14:paraId="21CC7451" w14:textId="77777777" w:rsidR="007B31F6" w:rsidRPr="00A745B0" w:rsidRDefault="007B31F6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5BFC9862" w14:textId="046EDD51" w:rsidR="008C3B68" w:rsidRDefault="008C3B68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p w14:paraId="2C2D2D9D" w14:textId="77777777" w:rsidR="008C3B68" w:rsidRPr="00A745B0" w:rsidRDefault="008C3B68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p w14:paraId="6A5EE2A3" w14:textId="77777777" w:rsidR="003F0E0F" w:rsidRPr="00A745B0" w:rsidRDefault="003F0E0F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p w14:paraId="55296759" w14:textId="77777777" w:rsidR="003F0E0F" w:rsidRPr="00A745B0" w:rsidRDefault="003F0E0F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  <w:r w:rsidRPr="00A745B0">
        <w:rPr>
          <w:rFonts w:ascii="Arial" w:hAnsi="Arial" w:cs="Arial"/>
          <w:b/>
          <w:bCs/>
          <w:sz w:val="18"/>
          <w:szCs w:val="18"/>
          <w:lang w:val="it-IT"/>
        </w:rPr>
        <w:t>6.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3969"/>
      </w:tblGrid>
      <w:tr w:rsidR="00826B59" w:rsidRPr="00A745B0" w14:paraId="41065E58" w14:textId="77777777" w:rsidTr="00622A6A">
        <w:tc>
          <w:tcPr>
            <w:tcW w:w="5274" w:type="dxa"/>
            <w:shd w:val="clear" w:color="auto" w:fill="F2F2F2"/>
            <w:vAlign w:val="center"/>
          </w:tcPr>
          <w:p w14:paraId="70576003" w14:textId="77777777" w:rsidR="00826B59" w:rsidRPr="00A745B0" w:rsidRDefault="00826B59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projektu:</w:t>
            </w:r>
          </w:p>
        </w:tc>
        <w:tc>
          <w:tcPr>
            <w:tcW w:w="3969" w:type="dxa"/>
            <w:shd w:val="clear" w:color="auto" w:fill="auto"/>
          </w:tcPr>
          <w:p w14:paraId="630B3BEA" w14:textId="77777777" w:rsidR="00826B59" w:rsidRPr="00A745B0" w:rsidRDefault="00826B59" w:rsidP="00622A6A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ADMINISTRATOR PODATKOVNE BAZE</w:t>
            </w:r>
          </w:p>
        </w:tc>
      </w:tr>
      <w:tr w:rsidR="00826B59" w:rsidRPr="00A745B0" w14:paraId="113C5102" w14:textId="77777777" w:rsidTr="00622A6A">
        <w:tc>
          <w:tcPr>
            <w:tcW w:w="5274" w:type="dxa"/>
            <w:shd w:val="clear" w:color="auto" w:fill="F2F2F2"/>
            <w:vAlign w:val="center"/>
          </w:tcPr>
          <w:p w14:paraId="2C5E23BF" w14:textId="77777777" w:rsidR="00826B59" w:rsidRPr="00A745B0" w:rsidRDefault="00826B59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Ime in priimek kadra:</w:t>
            </w:r>
          </w:p>
        </w:tc>
        <w:tc>
          <w:tcPr>
            <w:tcW w:w="3969" w:type="dxa"/>
            <w:shd w:val="clear" w:color="auto" w:fill="auto"/>
          </w:tcPr>
          <w:p w14:paraId="328E1EB2" w14:textId="77777777" w:rsidR="00826B59" w:rsidRPr="00A745B0" w:rsidRDefault="00826B59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 xml:space="preserve">    </w:t>
            </w:r>
          </w:p>
        </w:tc>
      </w:tr>
      <w:tr w:rsidR="00826B59" w:rsidRPr="00877E45" w14:paraId="3767FC36" w14:textId="77777777" w:rsidTr="00622A6A">
        <w:tc>
          <w:tcPr>
            <w:tcW w:w="5274" w:type="dxa"/>
            <w:shd w:val="clear" w:color="auto" w:fill="F2F2F2"/>
            <w:vAlign w:val="center"/>
          </w:tcPr>
          <w:p w14:paraId="51FC71FF" w14:textId="77777777" w:rsidR="00826B59" w:rsidRPr="00A745B0" w:rsidRDefault="00826B59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Podlaga za sodelovanje s ponudnikom:</w:t>
            </w:r>
          </w:p>
        </w:tc>
        <w:tc>
          <w:tcPr>
            <w:tcW w:w="3969" w:type="dxa"/>
            <w:shd w:val="clear" w:color="auto" w:fill="auto"/>
          </w:tcPr>
          <w:p w14:paraId="5CAE2D49" w14:textId="77777777" w:rsidR="00826B59" w:rsidRPr="00A745B0" w:rsidRDefault="00826B59" w:rsidP="00622A6A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zaposlitvi</w:t>
            </w:r>
          </w:p>
          <w:p w14:paraId="210C27B5" w14:textId="77777777" w:rsidR="00826B59" w:rsidRPr="00A745B0" w:rsidRDefault="00826B59" w:rsidP="00622A6A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poslovnem sodelovanju</w:t>
            </w:r>
          </w:p>
          <w:p w14:paraId="6A5C0A97" w14:textId="77777777" w:rsidR="00826B59" w:rsidRPr="00A745B0" w:rsidRDefault="00826B59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</w:r>
            <w:r w:rsidR="00877E45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Avtorska pogodba</w:t>
            </w:r>
          </w:p>
          <w:p w14:paraId="680F39C4" w14:textId="77777777" w:rsidR="00826B59" w:rsidRPr="00A745B0" w:rsidRDefault="00826B59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roofErr w:type="spellStart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Podjemna</w:t>
            </w:r>
            <w:proofErr w:type="spellEnd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pogodba</w:t>
            </w:r>
          </w:p>
          <w:p w14:paraId="2B27F829" w14:textId="77777777" w:rsidR="00826B59" w:rsidRPr="00A745B0" w:rsidRDefault="00826B59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Drugo: ____________________</w:t>
            </w:r>
          </w:p>
        </w:tc>
      </w:tr>
      <w:tr w:rsidR="00826B59" w:rsidRPr="00A745B0" w14:paraId="543CC530" w14:textId="77777777" w:rsidTr="00622A6A">
        <w:tc>
          <w:tcPr>
            <w:tcW w:w="9243" w:type="dxa"/>
            <w:gridSpan w:val="2"/>
            <w:shd w:val="clear" w:color="auto" w:fill="F2F2F2"/>
            <w:vAlign w:val="center"/>
          </w:tcPr>
          <w:p w14:paraId="2B4369C0" w14:textId="77777777" w:rsidR="00826B59" w:rsidRPr="00A745B0" w:rsidRDefault="00826B59" w:rsidP="00622A6A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POGOJI ZA SODELOVANJE:</w:t>
            </w:r>
          </w:p>
        </w:tc>
      </w:tr>
      <w:tr w:rsidR="00826B59" w:rsidRPr="00A745B0" w14:paraId="1495EC3B" w14:textId="77777777" w:rsidTr="00622A6A">
        <w:tc>
          <w:tcPr>
            <w:tcW w:w="5274" w:type="dxa"/>
            <w:shd w:val="clear" w:color="auto" w:fill="F2F2F2"/>
            <w:vAlign w:val="center"/>
          </w:tcPr>
          <w:p w14:paraId="3A65A57E" w14:textId="77777777" w:rsidR="00826B59" w:rsidRPr="00A745B0" w:rsidRDefault="00826B59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  <w:p w14:paraId="688AB18E" w14:textId="77777777" w:rsidR="00826B59" w:rsidRPr="00A745B0" w:rsidRDefault="00826B59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Delovne izkušnje pri administraciji in upravljanju z bazami podatkov:</w:t>
            </w:r>
          </w:p>
          <w:p w14:paraId="2BCA8C2C" w14:textId="77777777" w:rsidR="00826B59" w:rsidRPr="00A745B0" w:rsidRDefault="00826B59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147049EE" w14:textId="77777777" w:rsidR="00826B59" w:rsidRPr="00A745B0" w:rsidRDefault="00826B59" w:rsidP="00622A6A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Vsaj 5 let:</w:t>
            </w:r>
          </w:p>
          <w:p w14:paraId="32D0F00D" w14:textId="77777777" w:rsidR="00826B59" w:rsidRPr="00A745B0" w:rsidRDefault="00826B59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DA         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NE</w:t>
            </w:r>
          </w:p>
        </w:tc>
      </w:tr>
      <w:tr w:rsidR="00826B59" w:rsidRPr="00A745B0" w14:paraId="061F5E37" w14:textId="77777777" w:rsidTr="00622A6A">
        <w:tc>
          <w:tcPr>
            <w:tcW w:w="5274" w:type="dxa"/>
            <w:shd w:val="clear" w:color="auto" w:fill="F2F2F2"/>
          </w:tcPr>
          <w:p w14:paraId="56944E2D" w14:textId="77777777" w:rsidR="00826B59" w:rsidRPr="00A745B0" w:rsidRDefault="00826B59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1287FDC6" w14:textId="77777777" w:rsidR="00826B59" w:rsidRPr="00A745B0" w:rsidRDefault="00826B59" w:rsidP="00622A6A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</w:p>
        </w:tc>
      </w:tr>
      <w:tr w:rsidR="00826B59" w:rsidRPr="00A745B0" w14:paraId="1654075A" w14:textId="77777777" w:rsidTr="00EB5F84">
        <w:trPr>
          <w:trHeight w:val="1012"/>
        </w:trPr>
        <w:tc>
          <w:tcPr>
            <w:tcW w:w="5274" w:type="dxa"/>
            <w:shd w:val="clear" w:color="auto" w:fill="F2F2F2"/>
            <w:vAlign w:val="center"/>
          </w:tcPr>
          <w:p w14:paraId="7C6E09D1" w14:textId="77777777" w:rsidR="00826B59" w:rsidRPr="00A745B0" w:rsidRDefault="00826B59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247B8CB7" w14:textId="77777777" w:rsidR="00826B59" w:rsidRPr="00A745B0" w:rsidRDefault="00826B59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32D210A3" w14:textId="77777777" w:rsidR="00826B59" w:rsidRPr="00A745B0" w:rsidRDefault="00826B59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Ime in priimek: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3FD513FB" w14:textId="77777777" w:rsidR="00826B59" w:rsidRPr="00A745B0" w:rsidRDefault="00826B59" w:rsidP="00622A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Telefonska številka: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6C6C6B0F" w14:textId="77777777" w:rsidR="00826B59" w:rsidRPr="00A745B0" w:rsidRDefault="00826B59" w:rsidP="00622A6A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Elektronski naslov: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</w:p>
        </w:tc>
      </w:tr>
      <w:tr w:rsidR="00826B59" w:rsidRPr="00A745B0" w14:paraId="22904500" w14:textId="77777777" w:rsidTr="00622A6A">
        <w:tc>
          <w:tcPr>
            <w:tcW w:w="9243" w:type="dxa"/>
            <w:gridSpan w:val="2"/>
            <w:shd w:val="clear" w:color="auto" w:fill="FFFFFF" w:themeFill="background1"/>
            <w:vAlign w:val="center"/>
          </w:tcPr>
          <w:p w14:paraId="30AAC690" w14:textId="77777777" w:rsidR="00826B59" w:rsidRPr="00A745B0" w:rsidRDefault="00826B59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>Referenčni projekt</w:t>
            </w:r>
          </w:p>
        </w:tc>
      </w:tr>
      <w:tr w:rsidR="00826B59" w:rsidRPr="00A745B0" w14:paraId="06C406E5" w14:textId="77777777" w:rsidTr="00622A6A">
        <w:trPr>
          <w:trHeight w:val="594"/>
        </w:trPr>
        <w:tc>
          <w:tcPr>
            <w:tcW w:w="5274" w:type="dxa"/>
            <w:shd w:val="clear" w:color="auto" w:fill="F2F2F2"/>
            <w:vAlign w:val="center"/>
          </w:tcPr>
          <w:p w14:paraId="13B3DDCE" w14:textId="77777777" w:rsidR="00826B59" w:rsidRPr="00A745B0" w:rsidRDefault="00826B59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  <w:p w14:paraId="7650E247" w14:textId="77777777" w:rsidR="00826B59" w:rsidRPr="00A745B0" w:rsidRDefault="00826B59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referenčnega projekta:</w:t>
            </w:r>
          </w:p>
          <w:p w14:paraId="1805B1B6" w14:textId="77777777" w:rsidR="00826B59" w:rsidRPr="00A745B0" w:rsidRDefault="00826B59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2D7F4698" w14:textId="77777777" w:rsidR="00826B59" w:rsidRPr="00A745B0" w:rsidRDefault="00826B59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26B59" w:rsidRPr="00A745B0" w14:paraId="59A418CA" w14:textId="77777777" w:rsidTr="00622A6A">
        <w:tc>
          <w:tcPr>
            <w:tcW w:w="5274" w:type="dxa"/>
            <w:shd w:val="clear" w:color="auto" w:fill="F2F2F2"/>
            <w:vAlign w:val="center"/>
          </w:tcPr>
          <w:p w14:paraId="29493238" w14:textId="77777777" w:rsidR="00826B59" w:rsidRPr="00A745B0" w:rsidRDefault="00826B59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78185C91" w14:textId="77777777" w:rsidR="00826B59" w:rsidRPr="00A745B0" w:rsidRDefault="00826B59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26B59" w:rsidRPr="00A745B0" w14:paraId="6E7049C3" w14:textId="77777777" w:rsidTr="00622A6A">
        <w:trPr>
          <w:trHeight w:val="871"/>
        </w:trPr>
        <w:tc>
          <w:tcPr>
            <w:tcW w:w="5274" w:type="dxa"/>
            <w:shd w:val="clear" w:color="auto" w:fill="F2F2F2"/>
            <w:vAlign w:val="center"/>
          </w:tcPr>
          <w:p w14:paraId="0757EFCD" w14:textId="77777777" w:rsidR="00826B59" w:rsidRPr="00A745B0" w:rsidRDefault="00826B59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53974CF6" w14:textId="77777777" w:rsidR="00826B59" w:rsidRPr="00A745B0" w:rsidRDefault="00826B59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26B59" w:rsidRPr="00A745B0" w14:paraId="307FCA17" w14:textId="77777777" w:rsidTr="00622A6A">
        <w:trPr>
          <w:trHeight w:val="881"/>
        </w:trPr>
        <w:tc>
          <w:tcPr>
            <w:tcW w:w="5274" w:type="dxa"/>
            <w:shd w:val="clear" w:color="auto" w:fill="F2F2F2"/>
            <w:vAlign w:val="center"/>
          </w:tcPr>
          <w:p w14:paraId="64CABA38" w14:textId="77777777" w:rsidR="00826B59" w:rsidRPr="00A745B0" w:rsidRDefault="00826B59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5056E443" w14:textId="77777777" w:rsidR="00826B59" w:rsidRPr="00A745B0" w:rsidRDefault="00826B59" w:rsidP="00622A6A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26B59" w:rsidRPr="00A745B0" w14:paraId="1AB8A4F6" w14:textId="77777777" w:rsidTr="00622A6A">
        <w:trPr>
          <w:trHeight w:val="422"/>
        </w:trPr>
        <w:tc>
          <w:tcPr>
            <w:tcW w:w="5274" w:type="dxa"/>
            <w:shd w:val="clear" w:color="auto" w:fill="F2F2F2"/>
            <w:vAlign w:val="center"/>
          </w:tcPr>
          <w:p w14:paraId="31788F7A" w14:textId="77777777" w:rsidR="00826B59" w:rsidRPr="00A745B0" w:rsidRDefault="00826B59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Obdobje izvajanja projekta:</w:t>
            </w:r>
          </w:p>
        </w:tc>
        <w:tc>
          <w:tcPr>
            <w:tcW w:w="3969" w:type="dxa"/>
            <w:shd w:val="clear" w:color="auto" w:fill="auto"/>
          </w:tcPr>
          <w:p w14:paraId="7924FADB" w14:textId="77777777" w:rsidR="00826B59" w:rsidRPr="00A745B0" w:rsidRDefault="00826B59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26B59" w:rsidRPr="00A745B0" w14:paraId="5C7D338B" w14:textId="77777777" w:rsidTr="00622A6A">
        <w:trPr>
          <w:trHeight w:val="597"/>
        </w:trPr>
        <w:tc>
          <w:tcPr>
            <w:tcW w:w="5274" w:type="dxa"/>
            <w:shd w:val="clear" w:color="auto" w:fill="F2F2F2"/>
            <w:vAlign w:val="center"/>
          </w:tcPr>
          <w:p w14:paraId="389D3F85" w14:textId="77777777" w:rsidR="00826B59" w:rsidRPr="00A745B0" w:rsidRDefault="00826B59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Je </w:t>
            </w:r>
            <w:r w:rsidRPr="00F41C2E">
              <w:rPr>
                <w:rFonts w:ascii="Arial" w:hAnsi="Arial" w:cs="Arial"/>
                <w:i/>
                <w:sz w:val="18"/>
                <w:szCs w:val="18"/>
                <w:u w:val="single"/>
                <w:lang w:val="sl-SI"/>
              </w:rPr>
              <w:t>kompleksen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informacijski sistem še aktiven?</w:t>
            </w:r>
          </w:p>
        </w:tc>
        <w:tc>
          <w:tcPr>
            <w:tcW w:w="3969" w:type="dxa"/>
            <w:shd w:val="clear" w:color="auto" w:fill="auto"/>
          </w:tcPr>
          <w:p w14:paraId="039A961B" w14:textId="77777777" w:rsidR="00826B59" w:rsidRPr="00A745B0" w:rsidRDefault="00826B59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DA         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877E45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NE</w:t>
            </w:r>
          </w:p>
        </w:tc>
      </w:tr>
      <w:tr w:rsidR="00826B59" w:rsidRPr="00877E45" w14:paraId="3EEABBAB" w14:textId="77777777" w:rsidTr="00622A6A">
        <w:trPr>
          <w:trHeight w:val="839"/>
        </w:trPr>
        <w:tc>
          <w:tcPr>
            <w:tcW w:w="5274" w:type="dxa"/>
            <w:shd w:val="clear" w:color="auto" w:fill="F2F2F2"/>
            <w:vAlign w:val="center"/>
          </w:tcPr>
          <w:p w14:paraId="4A2F3C01" w14:textId="77777777" w:rsidR="00826B59" w:rsidRPr="00A745B0" w:rsidRDefault="00826B59" w:rsidP="00622A6A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111DCA68" w14:textId="77777777" w:rsidR="00826B59" w:rsidRPr="00A745B0" w:rsidRDefault="00826B59" w:rsidP="00622A6A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Predmetno izjavo je mogoče preveriti pri osebi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na telefonski številki: 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 xml:space="preserve"> ali elektronskem naslovu: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>.</w:t>
            </w:r>
          </w:p>
        </w:tc>
      </w:tr>
      <w:tr w:rsidR="00826B59" w:rsidRPr="00A745B0" w14:paraId="62FF53BF" w14:textId="77777777" w:rsidTr="00622A6A">
        <w:tc>
          <w:tcPr>
            <w:tcW w:w="9243" w:type="dxa"/>
            <w:gridSpan w:val="2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4E2E5853" w14:textId="77777777" w:rsidR="00826B59" w:rsidRPr="00A745B0" w:rsidRDefault="00826B59" w:rsidP="00622A6A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PRIDOBLJEN CERTIFIKAT – ZA MERILO:</w:t>
            </w:r>
          </w:p>
        </w:tc>
      </w:tr>
      <w:tr w:rsidR="00826B59" w:rsidRPr="00A745B0" w14:paraId="0AB835C5" w14:textId="77777777" w:rsidTr="00622A6A">
        <w:tc>
          <w:tcPr>
            <w:tcW w:w="5274" w:type="dxa"/>
            <w:shd w:val="clear" w:color="auto" w:fill="F2F2F2"/>
            <w:vAlign w:val="center"/>
          </w:tcPr>
          <w:p w14:paraId="783CC04B" w14:textId="77777777" w:rsidR="00826B59" w:rsidRPr="00A745B0" w:rsidRDefault="00826B59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certifikata:</w:t>
            </w:r>
          </w:p>
        </w:tc>
        <w:tc>
          <w:tcPr>
            <w:tcW w:w="3969" w:type="dxa"/>
            <w:shd w:val="clear" w:color="auto" w:fill="auto"/>
          </w:tcPr>
          <w:p w14:paraId="4DA9EB64" w14:textId="77777777" w:rsidR="00826B59" w:rsidRPr="00A745B0" w:rsidRDefault="00826B59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26B59" w:rsidRPr="00A745B0" w14:paraId="66235F0F" w14:textId="77777777" w:rsidTr="00622A6A">
        <w:tc>
          <w:tcPr>
            <w:tcW w:w="5274" w:type="dxa"/>
            <w:shd w:val="clear" w:color="auto" w:fill="F2F2F2"/>
            <w:vAlign w:val="center"/>
          </w:tcPr>
          <w:p w14:paraId="57F38342" w14:textId="77777777" w:rsidR="00826B59" w:rsidRPr="00A745B0" w:rsidRDefault="00826B59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pridobitve certifikata:</w:t>
            </w:r>
          </w:p>
        </w:tc>
        <w:tc>
          <w:tcPr>
            <w:tcW w:w="3969" w:type="dxa"/>
            <w:shd w:val="clear" w:color="auto" w:fill="auto"/>
          </w:tcPr>
          <w:p w14:paraId="33FF59C3" w14:textId="77777777" w:rsidR="00826B59" w:rsidRPr="00A745B0" w:rsidRDefault="00826B59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826B59" w:rsidRPr="00A745B0" w14:paraId="1F002AD5" w14:textId="77777777" w:rsidTr="00622A6A">
        <w:trPr>
          <w:trHeight w:val="346"/>
        </w:trPr>
        <w:tc>
          <w:tcPr>
            <w:tcW w:w="5274" w:type="dxa"/>
            <w:shd w:val="clear" w:color="auto" w:fill="F2F2F2"/>
            <w:vAlign w:val="center"/>
          </w:tcPr>
          <w:p w14:paraId="7602BEC1" w14:textId="77777777" w:rsidR="00826B59" w:rsidRPr="00A745B0" w:rsidRDefault="00826B59" w:rsidP="00622A6A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lastRenderedPageBreak/>
              <w:t>Datum veljavnosti certifikata:</w:t>
            </w:r>
          </w:p>
        </w:tc>
        <w:tc>
          <w:tcPr>
            <w:tcW w:w="3969" w:type="dxa"/>
            <w:shd w:val="clear" w:color="auto" w:fill="auto"/>
          </w:tcPr>
          <w:p w14:paraId="625CD910" w14:textId="77777777" w:rsidR="00826B59" w:rsidRPr="00A745B0" w:rsidRDefault="00826B59" w:rsidP="00622A6A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4463887E" w14:textId="77777777" w:rsidR="003F0E0F" w:rsidRPr="00A745B0" w:rsidRDefault="003F0E0F" w:rsidP="003F0E0F">
      <w:pPr>
        <w:rPr>
          <w:rFonts w:ascii="Arial" w:hAnsi="Arial" w:cs="Arial"/>
          <w:sz w:val="18"/>
          <w:szCs w:val="18"/>
          <w:lang w:val="it-IT"/>
        </w:rPr>
      </w:pPr>
    </w:p>
    <w:p w14:paraId="39781F44" w14:textId="77777777" w:rsidR="003F0E0F" w:rsidRPr="00A745B0" w:rsidRDefault="003F0E0F" w:rsidP="003F0E0F">
      <w:pPr>
        <w:rPr>
          <w:rFonts w:ascii="Arial" w:hAnsi="Arial" w:cs="Arial"/>
          <w:sz w:val="18"/>
          <w:szCs w:val="18"/>
          <w:lang w:val="it-IT"/>
        </w:rPr>
      </w:pPr>
    </w:p>
    <w:p w14:paraId="77CA3060" w14:textId="5F476C48" w:rsidR="003F0E0F" w:rsidRPr="00710630" w:rsidRDefault="00710630" w:rsidP="003F0E0F">
      <w:pPr>
        <w:rPr>
          <w:rFonts w:ascii="Arial" w:hAnsi="Arial" w:cs="Arial"/>
          <w:sz w:val="18"/>
          <w:szCs w:val="18"/>
          <w:u w:val="single"/>
          <w:lang w:val="sl-SI"/>
        </w:rPr>
      </w:pPr>
      <w:r w:rsidRPr="00710630">
        <w:rPr>
          <w:rFonts w:ascii="Arial" w:hAnsi="Arial" w:cs="Arial"/>
          <w:sz w:val="18"/>
          <w:szCs w:val="18"/>
          <w:u w:val="single"/>
          <w:lang w:val="sl-SI"/>
        </w:rPr>
        <w:t>Nastopanje ene osebe v več vlogah hkrati ni dopustno.</w:t>
      </w:r>
    </w:p>
    <w:p w14:paraId="2997E5B3" w14:textId="77777777" w:rsidR="003F0E0F" w:rsidRPr="00A745B0" w:rsidRDefault="003F0E0F" w:rsidP="003F0E0F">
      <w:pPr>
        <w:rPr>
          <w:rFonts w:ascii="Arial" w:hAnsi="Arial" w:cs="Arial"/>
          <w:sz w:val="18"/>
          <w:szCs w:val="18"/>
          <w:lang w:val="sl-SI"/>
        </w:rPr>
      </w:pPr>
    </w:p>
    <w:p w14:paraId="4353C1D8" w14:textId="77777777" w:rsidR="003F0E0F" w:rsidRPr="00A745B0" w:rsidRDefault="003F0E0F" w:rsidP="003F0E0F">
      <w:pPr>
        <w:rPr>
          <w:rFonts w:ascii="Arial" w:hAnsi="Arial" w:cs="Arial"/>
          <w:sz w:val="18"/>
          <w:szCs w:val="18"/>
          <w:lang w:val="sl-SI"/>
        </w:rPr>
      </w:pPr>
      <w:r w:rsidRPr="00A745B0">
        <w:rPr>
          <w:rFonts w:ascii="Arial" w:hAnsi="Arial" w:cs="Arial"/>
          <w:sz w:val="18"/>
          <w:szCs w:val="18"/>
          <w:lang w:val="sl-SI"/>
        </w:rPr>
        <w:t>Pod kazensko in materialno odgovornostjo izjavljamo, da so navedeni podatki o prijavljenem kadru in njegovi usposobljenosti resnični.</w:t>
      </w:r>
    </w:p>
    <w:p w14:paraId="7F404FAF" w14:textId="77777777" w:rsidR="003F0E0F" w:rsidRPr="00A745B0" w:rsidRDefault="003F0E0F" w:rsidP="003F0E0F">
      <w:pPr>
        <w:rPr>
          <w:rFonts w:ascii="Arial" w:hAnsi="Arial" w:cs="Arial"/>
          <w:sz w:val="18"/>
          <w:szCs w:val="18"/>
          <w:lang w:val="sl-SI"/>
        </w:rPr>
      </w:pPr>
    </w:p>
    <w:p w14:paraId="613DF312" w14:textId="77777777" w:rsidR="003F0E0F" w:rsidRPr="00A745B0" w:rsidRDefault="003F0E0F" w:rsidP="003F0E0F">
      <w:pPr>
        <w:rPr>
          <w:rFonts w:ascii="Arial" w:hAnsi="Arial" w:cs="Arial"/>
          <w:sz w:val="18"/>
          <w:szCs w:val="18"/>
          <w:lang w:val="sl-SI"/>
        </w:rPr>
      </w:pPr>
      <w:r w:rsidRPr="00A745B0">
        <w:rPr>
          <w:rFonts w:ascii="Arial" w:hAnsi="Arial" w:cs="Arial"/>
          <w:sz w:val="18"/>
          <w:szCs w:val="18"/>
          <w:lang w:val="sl-SI"/>
        </w:rPr>
        <w:t>Ponudnik dovoljuje naročniku, da verodostojnost izjav preveri pri navedenih kontaktnih osebah.</w:t>
      </w:r>
    </w:p>
    <w:p w14:paraId="20A2D52E" w14:textId="77777777" w:rsidR="003F0E0F" w:rsidRPr="00A745B0" w:rsidRDefault="003F0E0F" w:rsidP="003F0E0F">
      <w:pPr>
        <w:rPr>
          <w:rFonts w:ascii="Arial" w:hAnsi="Arial" w:cs="Arial"/>
          <w:sz w:val="18"/>
          <w:szCs w:val="18"/>
          <w:lang w:val="sl-SI"/>
        </w:rPr>
      </w:pPr>
    </w:p>
    <w:p w14:paraId="21D8FECF" w14:textId="77777777" w:rsidR="003F0E0F" w:rsidRPr="00A745B0" w:rsidRDefault="003F0E0F" w:rsidP="003F0E0F">
      <w:pPr>
        <w:spacing w:line="360" w:lineRule="auto"/>
        <w:rPr>
          <w:rFonts w:ascii="Arial" w:hAnsi="Arial" w:cs="Arial"/>
          <w:sz w:val="18"/>
          <w:szCs w:val="18"/>
          <w:lang w:val="sl-SI" w:eastAsia="sl-SI"/>
        </w:rPr>
      </w:pPr>
    </w:p>
    <w:p w14:paraId="1CB40E6A" w14:textId="77777777" w:rsidR="003F0E0F" w:rsidRPr="00A745B0" w:rsidRDefault="003F0E0F" w:rsidP="003F0E0F">
      <w:pPr>
        <w:spacing w:line="360" w:lineRule="auto"/>
        <w:rPr>
          <w:rFonts w:ascii="Arial" w:hAnsi="Arial" w:cs="Arial"/>
          <w:sz w:val="18"/>
          <w:szCs w:val="18"/>
          <w:lang w:val="sl-SI" w:eastAsia="sl-SI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900"/>
        <w:gridCol w:w="1514"/>
        <w:gridCol w:w="3492"/>
        <w:gridCol w:w="82"/>
        <w:gridCol w:w="2905"/>
      </w:tblGrid>
      <w:tr w:rsidR="003F0E0F" w:rsidRPr="00A745B0" w14:paraId="097EA985" w14:textId="77777777" w:rsidTr="00065749">
        <w:trPr>
          <w:jc w:val="right"/>
        </w:trPr>
        <w:tc>
          <w:tcPr>
            <w:tcW w:w="900" w:type="dxa"/>
            <w:shd w:val="clear" w:color="auto" w:fill="auto"/>
          </w:tcPr>
          <w:p w14:paraId="4299A95C" w14:textId="77777777" w:rsidR="003F0E0F" w:rsidRPr="00A745B0" w:rsidRDefault="003F0E0F" w:rsidP="00065749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t>Kraj: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1C0318BF" w14:textId="77777777" w:rsidR="003F0E0F" w:rsidRPr="00A745B0" w:rsidRDefault="003F0E0F" w:rsidP="00065749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</w:p>
        </w:tc>
        <w:tc>
          <w:tcPr>
            <w:tcW w:w="3574" w:type="dxa"/>
            <w:gridSpan w:val="2"/>
            <w:shd w:val="clear" w:color="auto" w:fill="auto"/>
          </w:tcPr>
          <w:p w14:paraId="3DD9278F" w14:textId="77777777" w:rsidR="003F0E0F" w:rsidRPr="00A745B0" w:rsidRDefault="003F0E0F" w:rsidP="00065749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t>Ime in priimek odgovorne osebe:</w:t>
            </w:r>
          </w:p>
        </w:tc>
        <w:tc>
          <w:tcPr>
            <w:tcW w:w="2905" w:type="dxa"/>
            <w:shd w:val="clear" w:color="auto" w:fill="auto"/>
          </w:tcPr>
          <w:p w14:paraId="4ECF806D" w14:textId="77777777" w:rsidR="003F0E0F" w:rsidRPr="00A745B0" w:rsidRDefault="003F0E0F" w:rsidP="00065749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</w:p>
        </w:tc>
      </w:tr>
      <w:tr w:rsidR="003F0E0F" w:rsidRPr="00A745B0" w14:paraId="73B522FB" w14:textId="77777777" w:rsidTr="00065749">
        <w:trPr>
          <w:jc w:val="right"/>
        </w:trPr>
        <w:tc>
          <w:tcPr>
            <w:tcW w:w="900" w:type="dxa"/>
            <w:shd w:val="clear" w:color="auto" w:fill="auto"/>
          </w:tcPr>
          <w:p w14:paraId="5B3A1793" w14:textId="77777777" w:rsidR="003F0E0F" w:rsidRPr="00A745B0" w:rsidRDefault="003F0E0F" w:rsidP="00065749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t>Datum: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5EA74E73" w14:textId="77777777" w:rsidR="003F0E0F" w:rsidRPr="00A745B0" w:rsidRDefault="003F0E0F" w:rsidP="00065749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</w:p>
        </w:tc>
        <w:tc>
          <w:tcPr>
            <w:tcW w:w="6479" w:type="dxa"/>
            <w:gridSpan w:val="3"/>
            <w:shd w:val="clear" w:color="auto" w:fill="auto"/>
          </w:tcPr>
          <w:p w14:paraId="537968C5" w14:textId="77777777" w:rsidR="003F0E0F" w:rsidRPr="00A745B0" w:rsidRDefault="003F0E0F" w:rsidP="00065749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</w:p>
        </w:tc>
      </w:tr>
      <w:tr w:rsidR="003F0E0F" w:rsidRPr="00A745B0" w14:paraId="424919E0" w14:textId="77777777" w:rsidTr="00065749">
        <w:trPr>
          <w:jc w:val="right"/>
        </w:trPr>
        <w:tc>
          <w:tcPr>
            <w:tcW w:w="2414" w:type="dxa"/>
            <w:gridSpan w:val="2"/>
            <w:shd w:val="clear" w:color="auto" w:fill="auto"/>
          </w:tcPr>
          <w:p w14:paraId="070BFA16" w14:textId="77777777" w:rsidR="003F0E0F" w:rsidRPr="00A745B0" w:rsidRDefault="003F0E0F" w:rsidP="00065749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</w:p>
        </w:tc>
        <w:tc>
          <w:tcPr>
            <w:tcW w:w="3492" w:type="dxa"/>
            <w:shd w:val="clear" w:color="auto" w:fill="auto"/>
          </w:tcPr>
          <w:p w14:paraId="7185DE0E" w14:textId="77777777" w:rsidR="003F0E0F" w:rsidRPr="00A745B0" w:rsidRDefault="003F0E0F" w:rsidP="00065749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t>Podpis: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37A4A48A" w14:textId="77777777" w:rsidR="003F0E0F" w:rsidRPr="00A745B0" w:rsidRDefault="003F0E0F" w:rsidP="00065749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</w:p>
        </w:tc>
      </w:tr>
    </w:tbl>
    <w:p w14:paraId="097274C1" w14:textId="77777777" w:rsidR="003F0E0F" w:rsidRPr="00A745B0" w:rsidRDefault="003F0E0F" w:rsidP="003F0E0F">
      <w:pPr>
        <w:widowControl/>
        <w:suppressAutoHyphens w:val="0"/>
        <w:spacing w:line="260" w:lineRule="exact"/>
        <w:jc w:val="left"/>
        <w:rPr>
          <w:rFonts w:ascii="Arial" w:hAnsi="Arial" w:cs="Arial"/>
          <w:sz w:val="18"/>
          <w:szCs w:val="18"/>
          <w:lang w:val="sl-SI" w:eastAsia="en-US"/>
        </w:rPr>
      </w:pPr>
    </w:p>
    <w:p w14:paraId="1F59FF21" w14:textId="77777777" w:rsidR="00CB5A89" w:rsidRPr="00A745B0" w:rsidRDefault="00CB5A89" w:rsidP="003F0E0F">
      <w:pPr>
        <w:jc w:val="center"/>
        <w:rPr>
          <w:rFonts w:ascii="Arial" w:hAnsi="Arial" w:cs="Arial"/>
          <w:b/>
          <w:sz w:val="18"/>
          <w:szCs w:val="18"/>
          <w:lang w:val="sl-SI"/>
        </w:rPr>
      </w:pPr>
    </w:p>
    <w:sectPr w:rsidR="00CB5A89" w:rsidRPr="00A745B0" w:rsidSect="00E15255">
      <w:headerReference w:type="default" r:id="rId8"/>
      <w:pgSz w:w="11906" w:h="16838"/>
      <w:pgMar w:top="1417" w:right="1417" w:bottom="1418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68170A" w14:textId="77777777" w:rsidR="00622A6A" w:rsidRDefault="00622A6A">
      <w:r>
        <w:separator/>
      </w:r>
    </w:p>
  </w:endnote>
  <w:endnote w:type="continuationSeparator" w:id="0">
    <w:p w14:paraId="34C1DD52" w14:textId="77777777" w:rsidR="00622A6A" w:rsidRDefault="00622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F94984" w14:textId="77777777" w:rsidR="00622A6A" w:rsidRDefault="00622A6A">
      <w:r>
        <w:separator/>
      </w:r>
    </w:p>
  </w:footnote>
  <w:footnote w:type="continuationSeparator" w:id="0">
    <w:p w14:paraId="65895C1E" w14:textId="77777777" w:rsidR="00622A6A" w:rsidRDefault="00622A6A">
      <w:r>
        <w:continuationSeparator/>
      </w:r>
    </w:p>
  </w:footnote>
  <w:footnote w:id="1">
    <w:p w14:paraId="3E7CE638" w14:textId="7D2EE57F" w:rsidR="00622A6A" w:rsidRPr="005A7A19" w:rsidRDefault="00622A6A" w:rsidP="003F0E0F">
      <w:pPr>
        <w:pStyle w:val="Sprotnaopomba-besedilo"/>
        <w:rPr>
          <w:rFonts w:ascii="Arial" w:hAnsi="Arial" w:cs="Arial"/>
          <w:sz w:val="18"/>
          <w:szCs w:val="18"/>
          <w:lang w:val="sl-SI"/>
        </w:rPr>
      </w:pPr>
      <w:r>
        <w:rPr>
          <w:rStyle w:val="Sprotnaopomba-sklic"/>
        </w:rPr>
        <w:footnoteRef/>
      </w:r>
      <w:r w:rsidRPr="005A7A19">
        <w:rPr>
          <w:lang w:val="sl-SI"/>
        </w:rPr>
        <w:t xml:space="preserve"> </w:t>
      </w:r>
      <w:r>
        <w:rPr>
          <w:rFonts w:ascii="Arial" w:hAnsi="Arial" w:cs="Arial"/>
          <w:sz w:val="18"/>
          <w:szCs w:val="18"/>
          <w:lang w:val="sl-SI"/>
        </w:rPr>
        <w:t>K</w:t>
      </w:r>
      <w:r w:rsidRPr="005A7A19">
        <w:rPr>
          <w:rFonts w:ascii="Arial" w:hAnsi="Arial" w:cs="Arial"/>
          <w:sz w:val="18"/>
          <w:szCs w:val="18"/>
          <w:lang w:val="sl-SI"/>
        </w:rPr>
        <w:t xml:space="preserve">ompleksen IS temelji na tri nivojski arhitekturi </w:t>
      </w:r>
      <w:r w:rsidR="00A23D29">
        <w:rPr>
          <w:rFonts w:ascii="Arial" w:hAnsi="Arial" w:cs="Arial"/>
          <w:sz w:val="18"/>
          <w:szCs w:val="18"/>
          <w:lang w:val="sl-SI"/>
        </w:rPr>
        <w:t xml:space="preserve">(SOA) </w:t>
      </w:r>
      <w:r w:rsidRPr="005A7A19">
        <w:rPr>
          <w:rFonts w:ascii="Arial" w:hAnsi="Arial" w:cs="Arial"/>
          <w:sz w:val="18"/>
          <w:szCs w:val="18"/>
          <w:lang w:val="sl-SI"/>
        </w:rPr>
        <w:t>ter zajema logično in fizično ločitev na aplikacijski del, ki se izvaja na aplikacijskem strežniku, relacijsko podatkovno bazo, ki se izvaja na podatkovnem strežniku in spletni uporabniški vmesnik</w:t>
      </w:r>
      <w:r w:rsidR="004128E4">
        <w:rPr>
          <w:rFonts w:ascii="Arial" w:hAnsi="Arial" w:cs="Arial"/>
          <w:sz w:val="18"/>
          <w:szCs w:val="18"/>
          <w:lang w:val="sl-SI"/>
        </w:rPr>
        <w:t>, ki je uporabnikom dostopen preko vsaj enega od razširjenih spletnih brskalnikov</w:t>
      </w:r>
      <w:r w:rsidRPr="005A7A19">
        <w:rPr>
          <w:rFonts w:ascii="Arial" w:hAnsi="Arial" w:cs="Arial"/>
          <w:sz w:val="18"/>
          <w:szCs w:val="18"/>
          <w:lang w:val="sl-SI"/>
        </w:rPr>
        <w:t>. Sistem mora imeti vsaj dve integraciji z drugimi informacijskimi sistemi ali informatiziranimi zbirkami podatkov, pri čemer mora biti vsaj ena izvedena z uporabo spletnih servisov (SOAP/REST)</w:t>
      </w:r>
      <w:r>
        <w:rPr>
          <w:rFonts w:ascii="Arial" w:hAnsi="Arial" w:cs="Arial"/>
          <w:sz w:val="18"/>
          <w:szCs w:val="18"/>
          <w:lang w:val="sl-SI"/>
        </w:rPr>
        <w:t>. Ta definicija velja za celoten obrazec.</w:t>
      </w:r>
    </w:p>
  </w:footnote>
  <w:footnote w:id="2">
    <w:p w14:paraId="3AD96193" w14:textId="35840428" w:rsidR="00622A6A" w:rsidRPr="00230E8F" w:rsidRDefault="00622A6A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 w:rsidRPr="00230E8F">
        <w:rPr>
          <w:lang w:val="sl-SI"/>
        </w:rPr>
        <w:t xml:space="preserve"> Referenčni projekt je lahko isti, kot je naveden pod </w:t>
      </w:r>
      <w:r>
        <w:rPr>
          <w:lang w:val="sl-SI"/>
        </w:rPr>
        <w:t xml:space="preserve">1. – 3. </w:t>
      </w:r>
      <w:r w:rsidRPr="00230E8F">
        <w:rPr>
          <w:lang w:val="sl-SI"/>
        </w:rPr>
        <w:t>točko</w:t>
      </w:r>
      <w:r>
        <w:rPr>
          <w:lang w:val="sl-SI"/>
        </w:rPr>
        <w:t xml:space="preserve"> v tej tabeli ali drug projekt. </w:t>
      </w:r>
      <w:r w:rsidRPr="00230E8F">
        <w:rPr>
          <w:lang w:val="sl-SI"/>
        </w:rPr>
        <w:t>Zadošča, da to usposobljenost izkazuje ali vodja projekta ali eden izmed dveh prijavljenih analitikov</w:t>
      </w:r>
      <w:r>
        <w:rPr>
          <w:lang w:val="sl-SI"/>
        </w:rPr>
        <w:t>.</w:t>
      </w:r>
    </w:p>
  </w:footnote>
  <w:footnote w:id="3">
    <w:p w14:paraId="7D979FB1" w14:textId="43EB30A9" w:rsidR="00622A6A" w:rsidRPr="00230E8F" w:rsidRDefault="00622A6A" w:rsidP="00A745B0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 w:rsidRPr="00230E8F">
        <w:rPr>
          <w:lang w:val="sl-SI"/>
        </w:rPr>
        <w:t xml:space="preserve"> Referenčni projekt je lahko isti, kot je naveden </w:t>
      </w:r>
      <w:r>
        <w:rPr>
          <w:lang w:val="sl-SI"/>
        </w:rPr>
        <w:t xml:space="preserve">v zgornji rubriki ali drug projekt. </w:t>
      </w:r>
      <w:r w:rsidRPr="00230E8F">
        <w:rPr>
          <w:lang w:val="sl-SI"/>
        </w:rPr>
        <w:t>Zadošča, da to usposobljenost izkazuje ali vodja projekta ali eden izmed dveh prijavljenih analitikov</w:t>
      </w:r>
      <w:r>
        <w:rPr>
          <w:lang w:val="sl-SI"/>
        </w:rPr>
        <w:t>.</w:t>
      </w:r>
    </w:p>
  </w:footnote>
  <w:footnote w:id="4">
    <w:p w14:paraId="14E17328" w14:textId="77777777" w:rsidR="00622A6A" w:rsidRPr="00230E8F" w:rsidRDefault="00622A6A" w:rsidP="003C0492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 w:rsidRPr="00230E8F">
        <w:rPr>
          <w:lang w:val="sl-SI"/>
        </w:rPr>
        <w:t xml:space="preserve"> Referenčni projekt je lahko isti, kot je naveden </w:t>
      </w:r>
      <w:r>
        <w:rPr>
          <w:lang w:val="sl-SI"/>
        </w:rPr>
        <w:t xml:space="preserve">v zgornji rubriki ali drug projekt. </w:t>
      </w:r>
      <w:r w:rsidRPr="00230E8F">
        <w:rPr>
          <w:lang w:val="sl-SI"/>
        </w:rPr>
        <w:t>Zadošča, da to usposobljenost izkazuje ali vodja projekta ali eden izmed dveh prijavljenih analitikov</w:t>
      </w:r>
      <w:r>
        <w:rPr>
          <w:lang w:val="sl-S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13F09" w14:textId="13D16292" w:rsidR="00622A6A" w:rsidRDefault="00622A6A" w:rsidP="00CA5A33">
    <w:pPr>
      <w:rPr>
        <w:rFonts w:ascii="Arial" w:hAnsi="Arial" w:cs="Arial"/>
      </w:rPr>
    </w:pPr>
    <w:r>
      <w:rPr>
        <w:noProof/>
        <w:lang w:val="sl-SI" w:eastAsia="sl-SI"/>
      </w:rPr>
      <w:drawing>
        <wp:anchor distT="0" distB="0" distL="114935" distR="114935" simplePos="0" relativeHeight="251657728" behindDoc="1" locked="0" layoutInCell="1" allowOverlap="1" wp14:anchorId="74D3D825" wp14:editId="44176D27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EBFDC3" w14:textId="77777777" w:rsidR="00622A6A" w:rsidRPr="002D1E28" w:rsidRDefault="00622A6A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»Kader«</w:t>
    </w:r>
  </w:p>
  <w:p w14:paraId="7772CBDF" w14:textId="77777777" w:rsidR="00622A6A" w:rsidRDefault="00622A6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2510B00"/>
    <w:multiLevelType w:val="hybridMultilevel"/>
    <w:tmpl w:val="306E46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8179C2"/>
    <w:multiLevelType w:val="hybridMultilevel"/>
    <w:tmpl w:val="D98EC2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391BFB"/>
    <w:multiLevelType w:val="hybridMultilevel"/>
    <w:tmpl w:val="D98EC2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0C793045"/>
    <w:multiLevelType w:val="hybridMultilevel"/>
    <w:tmpl w:val="FA9CD080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CC55B2"/>
    <w:multiLevelType w:val="hybridMultilevel"/>
    <w:tmpl w:val="255488DE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B5DC5"/>
    <w:multiLevelType w:val="hybridMultilevel"/>
    <w:tmpl w:val="D98EC2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28725783"/>
    <w:multiLevelType w:val="hybridMultilevel"/>
    <w:tmpl w:val="15B63F0C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41C5B1E"/>
    <w:multiLevelType w:val="hybridMultilevel"/>
    <w:tmpl w:val="7D907702"/>
    <w:lvl w:ilvl="0" w:tplc="0512C8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B1026D"/>
    <w:multiLevelType w:val="hybridMultilevel"/>
    <w:tmpl w:val="D68C40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E8369F"/>
    <w:multiLevelType w:val="hybridMultilevel"/>
    <w:tmpl w:val="29503E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BA5A57"/>
    <w:multiLevelType w:val="hybridMultilevel"/>
    <w:tmpl w:val="1A24424E"/>
    <w:lvl w:ilvl="0" w:tplc="DE2E4B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4B246264"/>
    <w:multiLevelType w:val="hybridMultilevel"/>
    <w:tmpl w:val="7D907702"/>
    <w:lvl w:ilvl="0" w:tplc="0512C8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2327D7"/>
    <w:multiLevelType w:val="hybridMultilevel"/>
    <w:tmpl w:val="27E860F2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1"/>
  </w:num>
  <w:num w:numId="6">
    <w:abstractNumId w:val="19"/>
  </w:num>
  <w:num w:numId="7">
    <w:abstractNumId w:val="7"/>
  </w:num>
  <w:num w:numId="8">
    <w:abstractNumId w:val="13"/>
  </w:num>
  <w:num w:numId="9">
    <w:abstractNumId w:val="15"/>
  </w:num>
  <w:num w:numId="10">
    <w:abstractNumId w:val="18"/>
  </w:num>
  <w:num w:numId="11">
    <w:abstractNumId w:val="21"/>
  </w:num>
  <w:num w:numId="12">
    <w:abstractNumId w:val="20"/>
  </w:num>
  <w:num w:numId="13">
    <w:abstractNumId w:val="14"/>
  </w:num>
  <w:num w:numId="14">
    <w:abstractNumId w:val="4"/>
  </w:num>
  <w:num w:numId="15">
    <w:abstractNumId w:val="8"/>
  </w:num>
  <w:num w:numId="16">
    <w:abstractNumId w:val="9"/>
  </w:num>
  <w:num w:numId="17">
    <w:abstractNumId w:val="12"/>
  </w:num>
  <w:num w:numId="18">
    <w:abstractNumId w:val="16"/>
  </w:num>
  <w:num w:numId="19">
    <w:abstractNumId w:val="17"/>
  </w:num>
  <w:num w:numId="20">
    <w:abstractNumId w:val="6"/>
  </w:num>
  <w:num w:numId="21">
    <w:abstractNumId w:val="5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001E7"/>
    <w:rsid w:val="00002062"/>
    <w:rsid w:val="00060336"/>
    <w:rsid w:val="0006310D"/>
    <w:rsid w:val="00064B46"/>
    <w:rsid w:val="00065749"/>
    <w:rsid w:val="00080954"/>
    <w:rsid w:val="000828E0"/>
    <w:rsid w:val="00086749"/>
    <w:rsid w:val="000B23FB"/>
    <w:rsid w:val="000B598A"/>
    <w:rsid w:val="00104745"/>
    <w:rsid w:val="00121039"/>
    <w:rsid w:val="00124639"/>
    <w:rsid w:val="00127916"/>
    <w:rsid w:val="00140106"/>
    <w:rsid w:val="00146FEA"/>
    <w:rsid w:val="00172B3A"/>
    <w:rsid w:val="00187E65"/>
    <w:rsid w:val="00191ED7"/>
    <w:rsid w:val="001A66B1"/>
    <w:rsid w:val="001A775D"/>
    <w:rsid w:val="001C4F06"/>
    <w:rsid w:val="001E1CA0"/>
    <w:rsid w:val="001E2D3C"/>
    <w:rsid w:val="001F33CE"/>
    <w:rsid w:val="002007AE"/>
    <w:rsid w:val="00230E8F"/>
    <w:rsid w:val="00255D14"/>
    <w:rsid w:val="00262D9F"/>
    <w:rsid w:val="00263329"/>
    <w:rsid w:val="00274210"/>
    <w:rsid w:val="00297525"/>
    <w:rsid w:val="002A2ADA"/>
    <w:rsid w:val="002D1E28"/>
    <w:rsid w:val="002D3459"/>
    <w:rsid w:val="002E44E4"/>
    <w:rsid w:val="002E60EB"/>
    <w:rsid w:val="002E7F22"/>
    <w:rsid w:val="002F5780"/>
    <w:rsid w:val="00304935"/>
    <w:rsid w:val="003607B2"/>
    <w:rsid w:val="00364D17"/>
    <w:rsid w:val="00373E1D"/>
    <w:rsid w:val="00376E4E"/>
    <w:rsid w:val="003840EB"/>
    <w:rsid w:val="00393DDA"/>
    <w:rsid w:val="003A2141"/>
    <w:rsid w:val="003C0492"/>
    <w:rsid w:val="003F0E0F"/>
    <w:rsid w:val="004128E4"/>
    <w:rsid w:val="00426387"/>
    <w:rsid w:val="00430578"/>
    <w:rsid w:val="00451F3A"/>
    <w:rsid w:val="004611D6"/>
    <w:rsid w:val="00477F57"/>
    <w:rsid w:val="004A115A"/>
    <w:rsid w:val="004A7F99"/>
    <w:rsid w:val="00530F31"/>
    <w:rsid w:val="00533666"/>
    <w:rsid w:val="00534078"/>
    <w:rsid w:val="00535389"/>
    <w:rsid w:val="005463BA"/>
    <w:rsid w:val="005515B0"/>
    <w:rsid w:val="00556621"/>
    <w:rsid w:val="005629A1"/>
    <w:rsid w:val="00584194"/>
    <w:rsid w:val="00595ECF"/>
    <w:rsid w:val="00597F45"/>
    <w:rsid w:val="005A7A19"/>
    <w:rsid w:val="005B3B84"/>
    <w:rsid w:val="005D067B"/>
    <w:rsid w:val="005E79B4"/>
    <w:rsid w:val="006074D7"/>
    <w:rsid w:val="00620C27"/>
    <w:rsid w:val="00622A6A"/>
    <w:rsid w:val="006260D8"/>
    <w:rsid w:val="00643BDF"/>
    <w:rsid w:val="006939FB"/>
    <w:rsid w:val="00695A77"/>
    <w:rsid w:val="006A3F54"/>
    <w:rsid w:val="006F2F12"/>
    <w:rsid w:val="006F6229"/>
    <w:rsid w:val="0070297D"/>
    <w:rsid w:val="00710630"/>
    <w:rsid w:val="007139D2"/>
    <w:rsid w:val="007334A6"/>
    <w:rsid w:val="007357EB"/>
    <w:rsid w:val="00761915"/>
    <w:rsid w:val="00761A8D"/>
    <w:rsid w:val="00762B21"/>
    <w:rsid w:val="00777223"/>
    <w:rsid w:val="007876CF"/>
    <w:rsid w:val="007B31F6"/>
    <w:rsid w:val="007B33DE"/>
    <w:rsid w:val="007C0E47"/>
    <w:rsid w:val="00801740"/>
    <w:rsid w:val="00815CBC"/>
    <w:rsid w:val="00822706"/>
    <w:rsid w:val="00826B59"/>
    <w:rsid w:val="00831DDE"/>
    <w:rsid w:val="00836C1D"/>
    <w:rsid w:val="00857F77"/>
    <w:rsid w:val="00860818"/>
    <w:rsid w:val="008633B5"/>
    <w:rsid w:val="00870CB8"/>
    <w:rsid w:val="00872673"/>
    <w:rsid w:val="00877E45"/>
    <w:rsid w:val="0088664C"/>
    <w:rsid w:val="008938DD"/>
    <w:rsid w:val="008B1F7A"/>
    <w:rsid w:val="008C3B68"/>
    <w:rsid w:val="008D7731"/>
    <w:rsid w:val="008E05DD"/>
    <w:rsid w:val="0090040C"/>
    <w:rsid w:val="00901CD3"/>
    <w:rsid w:val="0090398C"/>
    <w:rsid w:val="00911CE4"/>
    <w:rsid w:val="0092722C"/>
    <w:rsid w:val="00932F6B"/>
    <w:rsid w:val="0093724F"/>
    <w:rsid w:val="009528AB"/>
    <w:rsid w:val="00962716"/>
    <w:rsid w:val="009873CA"/>
    <w:rsid w:val="00997E01"/>
    <w:rsid w:val="009A0656"/>
    <w:rsid w:val="009A6CF5"/>
    <w:rsid w:val="009D776F"/>
    <w:rsid w:val="009E1DCE"/>
    <w:rsid w:val="009E28AD"/>
    <w:rsid w:val="009F1874"/>
    <w:rsid w:val="009F3A60"/>
    <w:rsid w:val="00A0083A"/>
    <w:rsid w:val="00A07160"/>
    <w:rsid w:val="00A16D4E"/>
    <w:rsid w:val="00A217AC"/>
    <w:rsid w:val="00A23D29"/>
    <w:rsid w:val="00A42D66"/>
    <w:rsid w:val="00A527AC"/>
    <w:rsid w:val="00A7112C"/>
    <w:rsid w:val="00A745B0"/>
    <w:rsid w:val="00A7533B"/>
    <w:rsid w:val="00AB647B"/>
    <w:rsid w:val="00AC29AF"/>
    <w:rsid w:val="00AC4040"/>
    <w:rsid w:val="00AE0266"/>
    <w:rsid w:val="00B016BC"/>
    <w:rsid w:val="00B13B6A"/>
    <w:rsid w:val="00B2543D"/>
    <w:rsid w:val="00B375B2"/>
    <w:rsid w:val="00B543EA"/>
    <w:rsid w:val="00B70D7E"/>
    <w:rsid w:val="00B80A04"/>
    <w:rsid w:val="00BA7AB1"/>
    <w:rsid w:val="00BB60DD"/>
    <w:rsid w:val="00BF49FE"/>
    <w:rsid w:val="00BF5C42"/>
    <w:rsid w:val="00C12DF2"/>
    <w:rsid w:val="00C2437F"/>
    <w:rsid w:val="00C44048"/>
    <w:rsid w:val="00C4443E"/>
    <w:rsid w:val="00C82C03"/>
    <w:rsid w:val="00CA5A33"/>
    <w:rsid w:val="00CB4F47"/>
    <w:rsid w:val="00CB5A89"/>
    <w:rsid w:val="00CC3FC8"/>
    <w:rsid w:val="00CD452C"/>
    <w:rsid w:val="00CE718D"/>
    <w:rsid w:val="00D22707"/>
    <w:rsid w:val="00D257F2"/>
    <w:rsid w:val="00D26A2C"/>
    <w:rsid w:val="00D46ED7"/>
    <w:rsid w:val="00D72B20"/>
    <w:rsid w:val="00D76247"/>
    <w:rsid w:val="00D80FD4"/>
    <w:rsid w:val="00D87013"/>
    <w:rsid w:val="00DB73E5"/>
    <w:rsid w:val="00DE7BC1"/>
    <w:rsid w:val="00E15255"/>
    <w:rsid w:val="00E15521"/>
    <w:rsid w:val="00E23E1F"/>
    <w:rsid w:val="00E3306D"/>
    <w:rsid w:val="00E3491E"/>
    <w:rsid w:val="00E34DEB"/>
    <w:rsid w:val="00E81121"/>
    <w:rsid w:val="00E872EE"/>
    <w:rsid w:val="00E9179D"/>
    <w:rsid w:val="00E93E99"/>
    <w:rsid w:val="00EA3E52"/>
    <w:rsid w:val="00EB006D"/>
    <w:rsid w:val="00EB1ACD"/>
    <w:rsid w:val="00EB5F84"/>
    <w:rsid w:val="00EC6946"/>
    <w:rsid w:val="00EF24BF"/>
    <w:rsid w:val="00F00599"/>
    <w:rsid w:val="00F06F89"/>
    <w:rsid w:val="00F11F9B"/>
    <w:rsid w:val="00F12FA4"/>
    <w:rsid w:val="00F41C2E"/>
    <w:rsid w:val="00F420A3"/>
    <w:rsid w:val="00F44D94"/>
    <w:rsid w:val="00F46F21"/>
    <w:rsid w:val="00F62737"/>
    <w:rsid w:val="00F66642"/>
    <w:rsid w:val="00F87C46"/>
    <w:rsid w:val="00FE4DAF"/>
    <w:rsid w:val="00FF28FE"/>
    <w:rsid w:val="00FF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oNotEmbedSmartTags/>
  <w:decimalSymbol w:val=","/>
  <w:listSeparator w:val=";"/>
  <w14:docId w14:val="70F72B61"/>
  <w15:chartTrackingRefBased/>
  <w15:docId w15:val="{55B12316-0E1C-4FB8-8C65-85EF4C19B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51F3A"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  <w:style w:type="paragraph" w:styleId="Naslov">
    <w:name w:val="Title"/>
    <w:basedOn w:val="Navaden"/>
    <w:next w:val="Navaden"/>
    <w:link w:val="NaslovZnak"/>
    <w:uiPriority w:val="10"/>
    <w:qFormat/>
    <w:rsid w:val="00A7533B"/>
    <w:pPr>
      <w:widowControl/>
      <w:suppressAutoHyphens w:val="0"/>
      <w:spacing w:before="120" w:after="420" w:line="240" w:lineRule="auto"/>
      <w:contextualSpacing/>
      <w:jc w:val="center"/>
    </w:pPr>
    <w:rPr>
      <w:rFonts w:ascii="Arial" w:hAnsi="Arial"/>
      <w:b/>
      <w:caps/>
      <w:spacing w:val="5"/>
      <w:kern w:val="28"/>
      <w:szCs w:val="52"/>
      <w:lang w:val="sl-SI" w:eastAsia="en-US"/>
    </w:rPr>
  </w:style>
  <w:style w:type="character" w:customStyle="1" w:styleId="NaslovZnak">
    <w:name w:val="Naslov Znak"/>
    <w:link w:val="Naslov"/>
    <w:uiPriority w:val="10"/>
    <w:rsid w:val="00A7533B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26387"/>
  </w:style>
  <w:style w:type="character" w:customStyle="1" w:styleId="Sprotnaopomba-besediloZnak">
    <w:name w:val="Sprotna opomba - besedilo Znak"/>
    <w:link w:val="Sprotnaopomba-besedilo"/>
    <w:uiPriority w:val="99"/>
    <w:semiHidden/>
    <w:rsid w:val="00426387"/>
    <w:rPr>
      <w:rFonts w:ascii="Calibri" w:hAnsi="Calibri"/>
      <w:lang w:val="en-US" w:eastAsia="zh-CN"/>
    </w:rPr>
  </w:style>
  <w:style w:type="character" w:styleId="Sprotnaopomba-sklic">
    <w:name w:val="footnote reference"/>
    <w:uiPriority w:val="99"/>
    <w:semiHidden/>
    <w:unhideWhenUsed/>
    <w:rsid w:val="00426387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locked/>
    <w:rsid w:val="00815CBC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4972930-8FE4-4F73-B676-32790A793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3098</Words>
  <Characters>17660</Characters>
  <Application>Microsoft Office Word</Application>
  <DocSecurity>4</DocSecurity>
  <Lines>147</Lines>
  <Paragraphs>41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20717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2</cp:revision>
  <cp:lastPrinted>2020-09-10T07:28:00Z</cp:lastPrinted>
  <dcterms:created xsi:type="dcterms:W3CDTF">2021-07-20T07:21:00Z</dcterms:created>
  <dcterms:modified xsi:type="dcterms:W3CDTF">2021-07-20T07:21:00Z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